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4108C" w:rsidRDefault="0004108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4108C" w:rsidRDefault="0004108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4108C" w:rsidRDefault="0004108C">
      <w:pPr>
        <w:rPr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4108C" w:rsidRDefault="0004108C">
      <w:pPr>
        <w:pStyle w:val="Style15"/>
        <w:tabs>
          <w:tab w:val="left" w:leader="underscore" w:pos="9760"/>
        </w:tabs>
        <w:spacing w:line="360" w:lineRule="auto"/>
      </w:pPr>
    </w:p>
    <w:p w:rsidR="000237DC" w:rsidRDefault="000237DC" w:rsidP="000237DC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4108C" w:rsidRDefault="0004108C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237DC" w:rsidRDefault="000237D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Обучение и воспитание младших школьников в информационной среде</w:t>
      </w:r>
    </w:p>
    <w:p w:rsidR="0004108C" w:rsidRDefault="0004108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4108C" w:rsidRDefault="0004108C">
      <w:pPr>
        <w:pStyle w:val="Style15"/>
        <w:tabs>
          <w:tab w:val="left" w:leader="underscore" w:pos="9856"/>
        </w:tabs>
        <w:ind w:firstLine="720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p w:rsidR="0004108C" w:rsidRDefault="0004108C">
      <w:pPr>
        <w:pStyle w:val="Style12"/>
        <w:spacing w:line="240" w:lineRule="auto"/>
      </w:pPr>
    </w:p>
    <w:p w:rsidR="0004108C" w:rsidRDefault="0004108C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04108C">
        <w:trPr>
          <w:trHeight w:val="409"/>
        </w:trPr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04108C">
        <w:trPr>
          <w:trHeight w:val="402"/>
        </w:trPr>
        <w:tc>
          <w:tcPr>
            <w:tcW w:w="3646" w:type="dxa"/>
          </w:tcPr>
          <w:p w:rsidR="000237DC" w:rsidRDefault="000237D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0237DC" w:rsidRDefault="000237D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08C" w:rsidRDefault="0004108C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04108C">
        <w:tc>
          <w:tcPr>
            <w:tcW w:w="3646" w:type="dxa"/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04108C" w:rsidRDefault="0004108C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04108C" w:rsidRDefault="0004108C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  <w:jc w:val="center"/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0237DC" w:rsidRDefault="000237DC">
      <w:pPr>
        <w:pStyle w:val="Style15"/>
        <w:tabs>
          <w:tab w:val="left" w:leader="underscore" w:pos="9768"/>
        </w:tabs>
      </w:pPr>
    </w:p>
    <w:p w:rsidR="00BE7D10" w:rsidRDefault="00BE7D10">
      <w:pPr>
        <w:pStyle w:val="Style15"/>
        <w:tabs>
          <w:tab w:val="left" w:leader="underscore" w:pos="9768"/>
        </w:tabs>
      </w:pPr>
    </w:p>
    <w:p w:rsidR="000237DC" w:rsidRDefault="000237DC">
      <w:pPr>
        <w:pStyle w:val="Style15"/>
        <w:tabs>
          <w:tab w:val="left" w:leader="underscore" w:pos="9768"/>
        </w:tabs>
      </w:pPr>
      <w:bookmarkStart w:id="0" w:name="_GoBack"/>
      <w:bookmarkEnd w:id="0"/>
    </w:p>
    <w:p w:rsidR="00BE7D10" w:rsidRDefault="00BE7D10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</w:pPr>
    </w:p>
    <w:p w:rsidR="0004108C" w:rsidRDefault="0004108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4108C" w:rsidRDefault="00112001">
      <w:pPr>
        <w:pStyle w:val="Style15"/>
        <w:tabs>
          <w:tab w:val="left" w:leader="underscore" w:pos="9768"/>
        </w:tabs>
        <w:jc w:val="center"/>
      </w:pPr>
      <w:r>
        <w:t>202</w:t>
      </w:r>
      <w:r w:rsidR="000237DC">
        <w:t>4</w:t>
      </w:r>
    </w:p>
    <w:p w:rsidR="0004108C" w:rsidRDefault="0004108C" w:rsidP="000237DC">
      <w:pPr>
        <w:jc w:val="both"/>
      </w:pPr>
      <w:r>
        <w:lastRenderedPageBreak/>
        <w:tab/>
        <w:t>Рабочая программа дисциплины «</w:t>
      </w:r>
      <w:r w:rsidRPr="00C848C9">
        <w:t>Обучение и воспитание младших школьников в информационной среде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04108C" w:rsidRDefault="0004108C" w:rsidP="000237DC">
      <w:pPr>
        <w:ind w:firstLine="709"/>
        <w:jc w:val="both"/>
      </w:pPr>
      <w:r>
        <w:t>Дисциплина относится к части учебного плана</w:t>
      </w:r>
      <w:r w:rsidRPr="00473067">
        <w:t>, формируем</w:t>
      </w:r>
      <w:r>
        <w:t>ой</w:t>
      </w:r>
      <w:r w:rsidRPr="00473067">
        <w:t xml:space="preserve"> участниками образовательных отношений</w:t>
      </w:r>
      <w:r>
        <w:t xml:space="preserve">. </w:t>
      </w:r>
    </w:p>
    <w:p w:rsidR="0004108C" w:rsidRPr="00DD192C" w:rsidRDefault="0004108C" w:rsidP="000237D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04108C" w:rsidRDefault="0004108C" w:rsidP="000237DC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ind w:firstLine="709"/>
        <w:jc w:val="both"/>
      </w:pPr>
    </w:p>
    <w:p w:rsidR="0004108C" w:rsidRDefault="0004108C">
      <w:pPr>
        <w:jc w:val="both"/>
      </w:pPr>
    </w:p>
    <w:p w:rsidR="0004108C" w:rsidRDefault="0004108C"/>
    <w:p w:rsidR="0004108C" w:rsidRDefault="0004108C"/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ind w:firstLine="709"/>
        <w:jc w:val="both"/>
      </w:pPr>
    </w:p>
    <w:p w:rsidR="0004108C" w:rsidRDefault="0004108C">
      <w:pPr>
        <w:autoSpaceDE w:val="0"/>
        <w:ind w:firstLine="709"/>
        <w:jc w:val="both"/>
      </w:pP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>
      <w:pPr>
        <w:autoSpaceDE w:val="0"/>
      </w:pPr>
    </w:p>
    <w:p w:rsidR="0004108C" w:rsidRDefault="0004108C" w:rsidP="006A6D10">
      <w:pPr>
        <w:numPr>
          <w:ilvl w:val="0"/>
          <w:numId w:val="7"/>
        </w:numPr>
        <w:tabs>
          <w:tab w:val="left" w:pos="6131"/>
        </w:tabs>
        <w:autoSpaceDE w:val="0"/>
        <w:jc w:val="both"/>
      </w:pPr>
      <w:r w:rsidRPr="006A6D10">
        <w:rPr>
          <w:b/>
          <w:bCs/>
          <w:i/>
          <w:iCs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tbl>
      <w:tblPr>
        <w:tblW w:w="955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158"/>
        <w:gridCol w:w="3696"/>
        <w:gridCol w:w="3696"/>
      </w:tblGrid>
      <w:tr w:rsidR="0004108C" w:rsidTr="00F97B6C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center"/>
              <w:rPr>
                <w:b/>
              </w:rPr>
            </w:pPr>
            <w:r w:rsidRPr="00F97B6C">
              <w:rPr>
                <w:b/>
              </w:rPr>
              <w:t>Компетенция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 xml:space="preserve">Индикаторы </w:t>
            </w:r>
            <w:r>
              <w:rPr>
                <w:b/>
              </w:rPr>
              <w:t xml:space="preserve">достижения </w:t>
            </w:r>
            <w:r w:rsidRPr="00F97B6C">
              <w:rPr>
                <w:b/>
              </w:rPr>
              <w:t>компетенций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F97B6C" w:rsidRDefault="0004108C" w:rsidP="009F0B01">
            <w:pPr>
              <w:jc w:val="both"/>
              <w:rPr>
                <w:b/>
              </w:rPr>
            </w:pPr>
            <w:r w:rsidRPr="00F97B6C">
              <w:rPr>
                <w:b/>
              </w:rPr>
              <w:t>Планируемые результаты обучения по дисциплине</w:t>
            </w:r>
          </w:p>
        </w:tc>
      </w:tr>
      <w:tr w:rsidR="0004108C" w:rsidTr="00F97B6C">
        <w:tc>
          <w:tcPr>
            <w:tcW w:w="2158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21077E" w:rsidRDefault="0004108C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в начальной школе с применением информационно-коммуникационных технологий; </w:t>
            </w:r>
            <w:r w:rsidRPr="00071AA5">
              <w:rPr>
                <w:lang w:eastAsia="en-US"/>
              </w:rPr>
              <w:t xml:space="preserve">современные образовательные технологии, </w:t>
            </w:r>
            <w:r>
              <w:rPr>
                <w:lang w:eastAsia="en-US"/>
              </w:rPr>
              <w:t xml:space="preserve">в том числе дистанционные образовательные технологии, </w:t>
            </w:r>
            <w:r w:rsidRPr="00071AA5">
              <w:rPr>
                <w:lang w:eastAsia="en-US"/>
              </w:rPr>
              <w:t xml:space="preserve">методические закономерности их выбора; </w:t>
            </w:r>
          </w:p>
          <w:p w:rsidR="0004108C" w:rsidRPr="00071AA5" w:rsidRDefault="0004108C" w:rsidP="00F97B6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</w:t>
            </w:r>
            <w:r>
              <w:rPr>
                <w:lang w:eastAsia="en-US"/>
              </w:rPr>
              <w:t xml:space="preserve">образовательной программы в информационной среде; </w:t>
            </w:r>
            <w:r w:rsidRPr="00071AA5">
              <w:rPr>
                <w:lang w:eastAsia="en-US"/>
              </w:rPr>
              <w:t>формулировать дидактические цели и задачи обучения</w:t>
            </w:r>
            <w:r>
              <w:rPr>
                <w:lang w:eastAsia="en-US"/>
              </w:rPr>
              <w:t xml:space="preserve"> и воспитанияв начальной школе </w:t>
            </w:r>
            <w:r w:rsidRPr="00071AA5">
              <w:rPr>
                <w:lang w:eastAsia="en-US"/>
              </w:rPr>
              <w:t>и реализовывать их в образовательном процессе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планировать, моделировать и реализовывать различные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в начальной школе.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04108C" w:rsidRPr="00071AA5" w:rsidRDefault="0004108C" w:rsidP="00F97B6C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в рамках информационной среды</w:t>
            </w:r>
            <w:r w:rsidRPr="00071AA5">
              <w:rPr>
                <w:lang w:eastAsia="en-US"/>
              </w:rPr>
              <w:t>; методами</w:t>
            </w:r>
            <w:r>
              <w:rPr>
                <w:lang w:eastAsia="en-US"/>
              </w:rPr>
              <w:t xml:space="preserve"> обучения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04108C" w:rsidRPr="0021077E" w:rsidRDefault="0004108C" w:rsidP="00F97B6C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  <w:r w:rsidRPr="00E52CE2">
              <w:rPr>
                <w:color w:val="000000"/>
              </w:rPr>
              <w:t>основные требования</w:t>
            </w:r>
            <w:r>
              <w:rPr>
                <w:color w:val="000000"/>
              </w:rPr>
              <w:t xml:space="preserve"> к организации образовательного процесса в соответствии с ФГОС, особенности и условия формирования информационной среды в начальной школе</w:t>
            </w:r>
          </w:p>
          <w:p w:rsidR="0004108C" w:rsidRPr="00517FC7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  <w:r w:rsidRPr="00517FC7">
              <w:rPr>
                <w:color w:val="000000"/>
              </w:rPr>
              <w:t>осуществлять отбор информационно-коммуникационных технологий в соответствии с поставленной задачей образовательного процесса, применять их при реализации</w:t>
            </w:r>
            <w:r>
              <w:rPr>
                <w:color w:val="000000"/>
              </w:rPr>
              <w:t>обучения и воспитания обучающихся в начальной школе.</w:t>
            </w:r>
          </w:p>
          <w:p w:rsidR="0004108C" w:rsidRPr="00E52CE2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  <w:r w:rsidRPr="00E52CE2">
              <w:rPr>
                <w:color w:val="000000"/>
              </w:rPr>
              <w:t>умениями по применению информационно-коммуникационных и дистанционных образовательных технологий в процессе организации образовательного процесса в начальной школе</w:t>
            </w:r>
          </w:p>
          <w:p w:rsidR="0004108C" w:rsidRPr="0021077E" w:rsidRDefault="0004108C" w:rsidP="00705084">
            <w:pPr>
              <w:pStyle w:val="af3"/>
              <w:ind w:left="0"/>
              <w:jc w:val="both"/>
              <w:rPr>
                <w:color w:val="000000"/>
              </w:rPr>
            </w:pPr>
          </w:p>
          <w:p w:rsidR="0004108C" w:rsidRPr="0021077E" w:rsidRDefault="0004108C" w:rsidP="009F0B01">
            <w:pPr>
              <w:pStyle w:val="af3"/>
              <w:ind w:left="0"/>
              <w:jc w:val="both"/>
              <w:rPr>
                <w:color w:val="000000"/>
              </w:rPr>
            </w:pPr>
          </w:p>
        </w:tc>
      </w:tr>
    </w:tbl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  <w:shd w:val="clear" w:color="auto" w:fill="auto"/>
        </w:rPr>
      </w:pPr>
      <w:r w:rsidRPr="006A6D10">
        <w:rPr>
          <w:sz w:val="24"/>
          <w:szCs w:val="24"/>
          <w:shd w:val="clear" w:color="auto" w:fill="auto"/>
        </w:rPr>
        <w:t>Дисциплина относится к части учебного плана, формируемой участниками образовательных отношений.</w:t>
      </w:r>
    </w:p>
    <w:p w:rsidR="0004108C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04108C" w:rsidRPr="00E5491B" w:rsidRDefault="0004108C" w:rsidP="00DE7FC2">
      <w:pPr>
        <w:pStyle w:val="34"/>
        <w:shd w:val="clear" w:color="auto" w:fill="auto"/>
        <w:spacing w:line="240" w:lineRule="auto"/>
        <w:ind w:left="142" w:firstLine="360"/>
        <w:jc w:val="both"/>
        <w:rPr>
          <w:sz w:val="24"/>
          <w:szCs w:val="24"/>
        </w:rPr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2855"/>
      </w:tblGrid>
      <w:tr w:rsidR="0004108C" w:rsidTr="00DE7FC2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>
            <w:pPr>
              <w:jc w:val="both"/>
            </w:pPr>
            <w:r>
              <w:t>Последующие дисциплины</w:t>
            </w:r>
          </w:p>
        </w:tc>
      </w:tr>
      <w:tr w:rsidR="0004108C" w:rsidTr="00DE7FC2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394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9D240A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04108C" w:rsidRDefault="0004108C" w:rsidP="00E5491B">
            <w:pPr>
              <w:snapToGrid w:val="0"/>
            </w:pPr>
            <w:r>
              <w:t xml:space="preserve">Методика обучения математике в начальной школе </w:t>
            </w:r>
          </w:p>
          <w:p w:rsidR="0004108C" w:rsidRDefault="0004108C" w:rsidP="00E5491B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04108C" w:rsidRDefault="0004108C" w:rsidP="00E5491B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04108C" w:rsidRDefault="0004108C" w:rsidP="00E5491B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04108C" w:rsidRDefault="0004108C" w:rsidP="00E5491B"/>
          <w:p w:rsidR="0004108C" w:rsidRPr="00242F7C" w:rsidRDefault="0004108C" w:rsidP="00C848C9">
            <w:pPr>
              <w:snapToGrid w:val="0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E5491B">
            <w:r w:rsidRPr="00C76751">
              <w:t>Современные проблемы развивающего обучения в школе</w:t>
            </w:r>
          </w:p>
          <w:p w:rsidR="0004108C" w:rsidRDefault="0004108C" w:rsidP="00B01E9A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04108C" w:rsidRDefault="0004108C" w:rsidP="00B01E9A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04108C" w:rsidRDefault="0004108C" w:rsidP="00E5491B">
            <w:r w:rsidRPr="00C76751">
              <w:t>Практикум по орфографии</w:t>
            </w:r>
          </w:p>
          <w:p w:rsidR="0004108C" w:rsidRDefault="0004108C" w:rsidP="00E5491B">
            <w:r w:rsidRPr="00C76751">
              <w:t>Каллиграфия</w:t>
            </w:r>
          </w:p>
          <w:p w:rsidR="0004108C" w:rsidRDefault="0004108C" w:rsidP="00E5491B"/>
          <w:p w:rsidR="0004108C" w:rsidRDefault="0004108C" w:rsidP="00E5491B">
            <w:pPr>
              <w:snapToGrid w:val="0"/>
            </w:pPr>
          </w:p>
          <w:p w:rsidR="0004108C" w:rsidRDefault="0004108C" w:rsidP="00E5491B">
            <w:pPr>
              <w:snapToGrid w:val="0"/>
            </w:pP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9D240A"/>
        </w:tc>
      </w:tr>
    </w:tbl>
    <w:p w:rsidR="0004108C" w:rsidRPr="009A6066" w:rsidRDefault="0004108C" w:rsidP="009A6066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04108C" w:rsidRDefault="0004108C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18"/>
        <w:gridCol w:w="1843"/>
      </w:tblGrid>
      <w:tr w:rsidR="0004108C" w:rsidTr="00112001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4108C" w:rsidRDefault="0004108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 w:rsidP="00A565CC">
            <w:pPr>
              <w:jc w:val="center"/>
              <w:rPr>
                <w:color w:val="000000"/>
              </w:rPr>
            </w:pPr>
            <w:r>
              <w:t>2/72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 w:rsidP="00D1670E">
            <w:pPr>
              <w:jc w:val="center"/>
            </w:pPr>
            <w:r>
              <w:rPr>
                <w:color w:val="000000"/>
              </w:rPr>
              <w:t>2/72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 w:rsidP="00592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 w:rsidP="0059264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112001" w:rsidTr="00112001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A565CC" w:rsidRDefault="00112001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</w:pPr>
            <w:r>
              <w:t>4</w:t>
            </w:r>
          </w:p>
        </w:tc>
      </w:tr>
      <w:tr w:rsidR="00112001" w:rsidTr="00112001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Pr="00A565CC" w:rsidRDefault="00112001">
            <w:pPr>
              <w:jc w:val="center"/>
            </w:pPr>
            <w:r>
              <w:t>26*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466FB5" w:rsidRDefault="00112001">
            <w:pPr>
              <w:snapToGrid w:val="0"/>
              <w:jc w:val="center"/>
            </w:pPr>
            <w:r>
              <w:t>6*</w:t>
            </w:r>
          </w:p>
        </w:tc>
      </w:tr>
      <w:tr w:rsidR="00112001" w:rsidTr="00112001">
        <w:trPr>
          <w:trHeight w:val="300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t>Лабораторные занятия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jc w:val="center"/>
            </w:pPr>
          </w:p>
        </w:tc>
      </w:tr>
      <w:tr w:rsidR="00112001" w:rsidTr="00112001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112001" w:rsidRDefault="00112001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517FC7" w:rsidRDefault="00112001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055832" w:rsidRDefault="00112001">
            <w:pPr>
              <w:snapToGrid w:val="0"/>
              <w:jc w:val="center"/>
            </w:pPr>
            <w:r>
              <w:t>4</w:t>
            </w:r>
          </w:p>
        </w:tc>
      </w:tr>
      <w:tr w:rsidR="00112001" w:rsidTr="00112001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Default="00112001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2001" w:rsidRPr="00517FC7" w:rsidRDefault="00112001">
            <w:pPr>
              <w:jc w:val="center"/>
            </w:pPr>
            <w:r>
              <w:t>30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2001" w:rsidRPr="00055832" w:rsidRDefault="00112001">
            <w:pPr>
              <w:snapToGrid w:val="0"/>
              <w:jc w:val="center"/>
            </w:pPr>
            <w:r>
              <w:t>58</w:t>
            </w:r>
          </w:p>
        </w:tc>
      </w:tr>
    </w:tbl>
    <w:p w:rsidR="0004108C" w:rsidRPr="009631A9" w:rsidRDefault="0004108C" w:rsidP="009A6066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 w:rsidP="004B38E4">
      <w:pPr>
        <w:pStyle w:val="af3"/>
        <w:numPr>
          <w:ilvl w:val="0"/>
          <w:numId w:val="7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4108C" w:rsidRDefault="0004108C" w:rsidP="00592648">
      <w:pPr>
        <w:pStyle w:val="af3"/>
        <w:numPr>
          <w:ilvl w:val="1"/>
          <w:numId w:val="7"/>
        </w:numPr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4108C" w:rsidRPr="009A6066" w:rsidRDefault="0004108C" w:rsidP="009A6066">
      <w:pPr>
        <w:pStyle w:val="af3"/>
        <w:ind w:left="1222"/>
        <w:rPr>
          <w:b/>
        </w:rPr>
      </w:pPr>
      <w:r>
        <w:rPr>
          <w:b/>
        </w:rPr>
        <w:t>4.1.1 Очная форма обучения</w:t>
      </w:r>
    </w:p>
    <w:p w:rsidR="0004108C" w:rsidRPr="00A42C26" w:rsidRDefault="0004108C" w:rsidP="00A42C26">
      <w:pPr>
        <w:pStyle w:val="af3"/>
        <w:jc w:val="both"/>
        <w:rPr>
          <w:b/>
        </w:rPr>
      </w:pPr>
    </w:p>
    <w:tbl>
      <w:tblPr>
        <w:tblpPr w:leftFromText="180" w:rightFromText="180" w:vertAnchor="text" w:horzAnchor="margin" w:tblpY="-1132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23"/>
        <w:gridCol w:w="845"/>
        <w:gridCol w:w="510"/>
        <w:gridCol w:w="550"/>
        <w:gridCol w:w="1261"/>
      </w:tblGrid>
      <w:tr w:rsidR="0004108C" w:rsidRPr="00175781" w:rsidTr="00A42C26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04108C" w:rsidRDefault="0004108C" w:rsidP="00C06475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175781" w:rsidRDefault="0004108C" w:rsidP="00C0647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A42C26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A42C26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7 семестр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4F4AAF">
        <w:trPr>
          <w:trHeight w:val="8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F4AAF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8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3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C06475">
            <w:pPr>
              <w:spacing w:line="100" w:lineRule="atLeast"/>
              <w:jc w:val="center"/>
            </w:pPr>
            <w:r>
              <w:t>6</w:t>
            </w:r>
          </w:p>
        </w:tc>
      </w:tr>
      <w:tr w:rsidR="0004108C" w:rsidRPr="00305DF4" w:rsidTr="00A42C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A42C26">
            <w:pPr>
              <w:widowControl w:val="0"/>
              <w:spacing w:line="100" w:lineRule="atLeast"/>
              <w:ind w:left="1080"/>
              <w:jc w:val="both"/>
            </w:pPr>
          </w:p>
        </w:tc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jc w:val="both"/>
              <w:rPr>
                <w:b/>
                <w:bCs/>
                <w:sz w:val="20"/>
                <w:szCs w:val="20"/>
              </w:rPr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6" w:right="28" w:hanging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33522F">
            <w:pPr>
              <w:spacing w:line="100" w:lineRule="atLeast"/>
              <w:ind w:left="-6" w:right="-6" w:hanging="1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305DF4" w:rsidRDefault="0004108C" w:rsidP="00C06475">
            <w:pPr>
              <w:spacing w:line="100" w:lineRule="atLeast"/>
              <w:ind w:left="220" w:right="220" w:hanging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</w:pPr>
    </w:p>
    <w:p w:rsidR="0004108C" w:rsidRDefault="0004108C" w:rsidP="004B38E4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04108C" w:rsidRDefault="0004108C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65"/>
        <w:gridCol w:w="839"/>
        <w:gridCol w:w="516"/>
        <w:gridCol w:w="550"/>
        <w:gridCol w:w="1261"/>
      </w:tblGrid>
      <w:tr w:rsidR="0004108C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F8319B" w:rsidRDefault="0004108C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04108C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04108C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360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D77B6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8 семестр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center"/>
            </w:pP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10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Информатика и ИКТ как базовая дисциплина формирования ИКТ компетентности обучающегося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4B38E4">
            <w:pPr>
              <w:widowControl w:val="0"/>
              <w:numPr>
                <w:ilvl w:val="0"/>
                <w:numId w:val="12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2E53">
            <w:pPr>
              <w:spacing w:line="100" w:lineRule="atLeast"/>
              <w:jc w:val="center"/>
            </w:pPr>
            <w:r>
              <w:t>12</w:t>
            </w:r>
          </w:p>
        </w:tc>
      </w:tr>
      <w:tr w:rsidR="0004108C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Default="0004108C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>Итого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108C" w:rsidRPr="008A61FD" w:rsidRDefault="0004108C" w:rsidP="00F8319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</w:tbl>
    <w:p w:rsidR="0004108C" w:rsidRDefault="0004108C">
      <w:pPr>
        <w:widowControl w:val="0"/>
        <w:spacing w:line="100" w:lineRule="atLeast"/>
        <w:jc w:val="both"/>
        <w:rPr>
          <w:lang w:val="en-US"/>
        </w:rPr>
      </w:pPr>
    </w:p>
    <w:p w:rsidR="0004108C" w:rsidRDefault="0004108C" w:rsidP="004B38E4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04108C" w:rsidRDefault="0004108C">
      <w:pPr>
        <w:spacing w:line="100" w:lineRule="atLeast"/>
        <w:ind w:left="1440"/>
        <w:jc w:val="center"/>
        <w:rPr>
          <w:b/>
        </w:rPr>
      </w:pPr>
    </w:p>
    <w:p w:rsidR="0004108C" w:rsidRDefault="0004108C" w:rsidP="004B38E4">
      <w:pPr>
        <w:widowControl w:val="0"/>
        <w:numPr>
          <w:ilvl w:val="2"/>
          <w:numId w:val="11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04108C" w:rsidRDefault="0004108C">
      <w:pPr>
        <w:widowControl w:val="0"/>
        <w:spacing w:line="100" w:lineRule="atLeast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2977"/>
        <w:gridCol w:w="5797"/>
      </w:tblGrid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5"/>
              </w:numPr>
              <w:tabs>
                <w:tab w:val="clear" w:pos="0"/>
                <w:tab w:val="num" w:pos="-132"/>
                <w:tab w:val="left" w:pos="250"/>
              </w:tabs>
              <w:snapToGrid w:val="0"/>
              <w:ind w:hanging="71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Pr="003D22F7" w:rsidRDefault="0004108C" w:rsidP="00F82E53">
            <w:pPr>
              <w:pStyle w:val="Default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Программное обеспечение для разработки методического обеспечения образовательного процесса в начальной школе, создания баз данных образовательного учреждения, п</w:t>
            </w:r>
            <w:r w:rsidRPr="0011564D">
              <w:t>едагогическо</w:t>
            </w:r>
            <w:r>
              <w:t>го</w:t>
            </w:r>
            <w:r w:rsidRPr="0011564D">
              <w:t xml:space="preserve"> сопровождени</w:t>
            </w:r>
            <w:r>
              <w:t>я</w:t>
            </w:r>
            <w:r w:rsidRPr="0011564D">
              <w:t xml:space="preserve"> процесса обучения учащихся</w:t>
            </w:r>
            <w:r>
              <w:t xml:space="preserve"> начальной школы, организации виртуального общения членов субъектов образовательного учреждения,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      </w:r>
          </w:p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34E0F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234E0F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 w:rsidTr="00F82E53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20AFE">
            <w:pPr>
              <w:pStyle w:val="af3"/>
              <w:snapToGrid w:val="0"/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0550E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6B0D60">
            <w:pPr>
              <w:jc w:val="both"/>
            </w:pPr>
            <w:r>
              <w:t>Применение информационно-коммуникационных технологий 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  <w:r>
        <w:rPr>
          <w:b/>
        </w:rPr>
        <w:t>4.2.2. Содержание практических занятий</w:t>
      </w:r>
    </w:p>
    <w:p w:rsidR="0004108C" w:rsidRDefault="0004108C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r>
              <w:rPr>
                <w:lang w:eastAsia="ru-RU"/>
              </w:rPr>
              <w:t>Понятие информационной среды, компоненты информационной среды, условия формирования информационной среды в начальной школе, современные представления о реализации электронного обучения в начальной школе.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1645F9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Обзор и применение современных информационно-коммуникационных технологий для: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форумов с родителями учеников, педагогов друг с другом, с учащимися, учеников друг с другом;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      </w:r>
          </w:p>
          <w:p w:rsidR="0004108C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</w:pPr>
            <w:r>
      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</w:t>
            </w:r>
          </w:p>
          <w:p w:rsidR="0004108C" w:rsidRPr="0011564D" w:rsidRDefault="0004108C" w:rsidP="0011564D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b/>
              </w:rPr>
            </w:pPr>
            <w:r>
              <w:t>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Понятия «компетенция» и «компетентность», компетенции учителя начальной школы, ИКТ-компетентность  и ИКТ-грамотность грамотность педагога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Содержание рабочей программы по информатике в начальной школе, цели и задачи курса информатики,  методическое обеспечение, организация учебного процесса, п</w:t>
            </w:r>
            <w:r w:rsidRPr="00FE6F84">
              <w:t xml:space="preserve">рогнозируемые результаты </w:t>
            </w:r>
            <w:r>
              <w:t>обучения информатике. Разработка плана-конспекта занятия по информатике в начальной школе. Обзор современных учебников и учебно-методических комплектов по информатике в курсе начальной школы.</w:t>
            </w:r>
          </w:p>
        </w:tc>
      </w:tr>
      <w:tr w:rsidR="000410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8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E6F84">
            <w:pPr>
              <w:jc w:val="both"/>
            </w:pPr>
            <w:r>
              <w:t>Применение информационно-коммуникационных технологий в рамках учебного процесса в начальной школе, сценарий урока в начальной школе в условиях информационной среды, применение информационных-коммуникационных технологий в рамках внеурочной деятельности образовательного процесса начальной школы.</w:t>
            </w:r>
          </w:p>
        </w:tc>
      </w:tr>
    </w:tbl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4108C" w:rsidRDefault="0004108C" w:rsidP="0066575D">
      <w:pPr>
        <w:pStyle w:val="25"/>
        <w:tabs>
          <w:tab w:val="left" w:pos="993"/>
          <w:tab w:val="left" w:pos="1418"/>
          <w:tab w:val="left" w:pos="1701"/>
        </w:tabs>
        <w:ind w:left="0"/>
        <w:jc w:val="both"/>
      </w:pP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numPr>
          <w:ilvl w:val="0"/>
          <w:numId w:val="41"/>
        </w:numPr>
        <w:tabs>
          <w:tab w:val="left" w:pos="993"/>
          <w:tab w:val="left" w:pos="1418"/>
          <w:tab w:val="left" w:pos="1701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pStyle w:val="25"/>
        <w:tabs>
          <w:tab w:val="left" w:pos="1701"/>
        </w:tabs>
        <w:ind w:left="709"/>
      </w:pPr>
    </w:p>
    <w:p w:rsidR="0004108C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  <w:r w:rsidRPr="00930589">
        <w:rPr>
          <w:b/>
          <w:bCs/>
        </w:rPr>
        <w:t>Вопросы для самостоятельной подготовки:</w:t>
      </w:r>
    </w:p>
    <w:p w:rsidR="0004108C" w:rsidRPr="00930589" w:rsidRDefault="0004108C" w:rsidP="002D24F1">
      <w:pPr>
        <w:pStyle w:val="25"/>
        <w:tabs>
          <w:tab w:val="left" w:pos="1701"/>
        </w:tabs>
        <w:ind w:left="709"/>
        <w:rPr>
          <w:b/>
          <w:bCs/>
        </w:rPr>
      </w:pP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Развивающие робототехнические комплексы в школе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Правовые вопросы информационной безопасности в </w:t>
      </w:r>
      <w:r>
        <w:t>информационной образовательной среде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Облачные технологии в управлении образованием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Педагогическая диагностика на основе компьютерного тестирования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Мировые информационные ресурсы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>Социальные аспекты информатизации образования</w:t>
      </w:r>
    </w:p>
    <w:p w:rsidR="0004108C" w:rsidRDefault="0004108C" w:rsidP="00930589">
      <w:pPr>
        <w:pStyle w:val="25"/>
        <w:numPr>
          <w:ilvl w:val="0"/>
          <w:numId w:val="44"/>
        </w:numPr>
        <w:tabs>
          <w:tab w:val="left" w:pos="993"/>
          <w:tab w:val="left" w:pos="1701"/>
        </w:tabs>
        <w:ind w:left="0" w:firstLine="709"/>
        <w:jc w:val="both"/>
      </w:pPr>
      <w:r w:rsidRPr="00930589">
        <w:t xml:space="preserve">Научные основы создания и функционирования современной </w:t>
      </w:r>
      <w:r>
        <w:t>и</w:t>
      </w:r>
      <w:r w:rsidRPr="00930589">
        <w:t>нформационной образовательной среды</w:t>
      </w: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Pr="00031960" w:rsidRDefault="0004108C" w:rsidP="009A6066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4108C" w:rsidRPr="00370EB9" w:rsidRDefault="0004108C" w:rsidP="009A6066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04108C" w:rsidRPr="00C50DF2" w:rsidRDefault="0004108C" w:rsidP="009A6066">
      <w:pPr>
        <w:pStyle w:val="af3"/>
      </w:pPr>
    </w:p>
    <w:p w:rsidR="0004108C" w:rsidRDefault="0004108C" w:rsidP="00930589">
      <w:pPr>
        <w:pStyle w:val="25"/>
        <w:tabs>
          <w:tab w:val="left" w:pos="1701"/>
        </w:tabs>
        <w:ind w:left="1440"/>
      </w:pPr>
    </w:p>
    <w:p w:rsidR="0004108C" w:rsidRDefault="0004108C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04108C" w:rsidRDefault="0004108C">
      <w:pPr>
        <w:autoSpaceDE w:val="0"/>
        <w:ind w:left="720"/>
        <w:jc w:val="both"/>
      </w:pPr>
    </w:p>
    <w:p w:rsidR="0004108C" w:rsidRDefault="0004108C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04108C" w:rsidRDefault="0004108C">
      <w:pPr>
        <w:autoSpaceDE w:val="0"/>
        <w:ind w:left="720"/>
        <w:jc w:val="both"/>
      </w:pPr>
      <w:r>
        <w:t>- текущий контроль успеваемости</w:t>
      </w:r>
    </w:p>
    <w:p w:rsidR="0004108C" w:rsidRDefault="0004108C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04108C" w:rsidRDefault="0004108C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4108C" w:rsidRDefault="0004108C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 w:rsidP="004B38E4">
      <w:pPr>
        <w:numPr>
          <w:ilvl w:val="1"/>
          <w:numId w:val="24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04108C" w:rsidRDefault="0004108C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 xml:space="preserve">Информационная среда в начальной школе. Особенности и условия формирования информационной среды.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Современные информационно-коммуникационные и дистанционные образовательные технологии в деятельности учителя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 w:rsidRPr="004F4AAF">
              <w:t>Новые профессиональные компетенции педагогов начальной школы в условиях информатизации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E07681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тест, информационный проект (презентация)</w:t>
            </w:r>
          </w:p>
        </w:tc>
      </w:tr>
      <w:tr w:rsidR="0004108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4B38E4">
            <w:pPr>
              <w:pStyle w:val="af3"/>
              <w:numPr>
                <w:ilvl w:val="0"/>
                <w:numId w:val="3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 w:rsidP="00FE6F84">
            <w:pPr>
              <w:spacing w:line="100" w:lineRule="atLeast"/>
              <w:jc w:val="both"/>
            </w:pPr>
            <w:r>
              <w:t>Обучение и воспитание младших школьников в условиях информационной среды.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r w:rsidRPr="009110BF"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</w:tbl>
    <w:p w:rsidR="0004108C" w:rsidRDefault="0004108C">
      <w:pPr>
        <w:autoSpaceDE w:val="0"/>
        <w:ind w:left="720"/>
        <w:jc w:val="both"/>
        <w:rPr>
          <w:i/>
          <w:iCs/>
        </w:rPr>
      </w:pPr>
    </w:p>
    <w:p w:rsidR="0004108C" w:rsidRDefault="0004108C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4108C" w:rsidRDefault="0004108C">
      <w:pPr>
        <w:autoSpaceDE w:val="0"/>
        <w:ind w:left="720"/>
        <w:jc w:val="both"/>
        <w:rPr>
          <w:i/>
          <w:iCs/>
          <w:u w:val="single"/>
        </w:rPr>
      </w:pPr>
    </w:p>
    <w:p w:rsidR="0004108C" w:rsidRPr="00012D10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FE6F84">
        <w:rPr>
          <w:b/>
          <w:bCs/>
          <w:color w:val="000000"/>
          <w:spacing w:val="2"/>
        </w:rPr>
        <w:t>Информационная среда в начальной школе. Особенности и условия формирования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</w:pP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 xml:space="preserve">Дайте определение понятию «информационная среда». 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Что входит в информационную среду начальной школы.</w:t>
      </w:r>
    </w:p>
    <w:p w:rsidR="0004108C" w:rsidRDefault="0004108C" w:rsidP="004B38E4">
      <w:pPr>
        <w:widowControl w:val="0"/>
        <w:numPr>
          <w:ilvl w:val="0"/>
          <w:numId w:val="14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особенности и условия формирования информационной среды в начальной школе.</w:t>
      </w:r>
    </w:p>
    <w:p w:rsidR="0004108C" w:rsidRDefault="0004108C" w:rsidP="00D248E4">
      <w:pPr>
        <w:widowControl w:val="0"/>
        <w:autoSpaceDE w:val="0"/>
        <w:jc w:val="both"/>
        <w:rPr>
          <w:b/>
          <w:bCs/>
        </w:rPr>
      </w:pPr>
    </w:p>
    <w:p w:rsidR="0004108C" w:rsidRDefault="0004108C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D248E4">
      <w:pPr>
        <w:widowControl w:val="0"/>
        <w:autoSpaceDE w:val="0"/>
        <w:jc w:val="both"/>
      </w:pP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Подготовьте информационный проект на тему «Создание информационной среды в условиях нового образовательного стандарта в начальной школе».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Напишите эссе на тему «Информационная образовательная среда в начальной школе: новые возможности или дополнительная нагрузка на учителя».</w:t>
      </w:r>
    </w:p>
    <w:p w:rsidR="0004108C" w:rsidRDefault="0004108C" w:rsidP="004B38E4">
      <w:pPr>
        <w:widowControl w:val="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Проанализируйте компоненты информационный среды в начальной школе (на примере любой школы). </w:t>
      </w:r>
    </w:p>
    <w:p w:rsidR="0004108C" w:rsidRDefault="0004108C" w:rsidP="00223958">
      <w:pPr>
        <w:widowControl w:val="0"/>
        <w:tabs>
          <w:tab w:val="left" w:pos="709"/>
          <w:tab w:val="left" w:pos="851"/>
          <w:tab w:val="left" w:pos="993"/>
        </w:tabs>
        <w:autoSpaceDE w:val="0"/>
        <w:jc w:val="both"/>
      </w:pPr>
    </w:p>
    <w:p w:rsidR="0004108C" w:rsidRDefault="0004108C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525AE">
        <w:rPr>
          <w:b/>
          <w:bCs/>
        </w:rPr>
        <w:t>Современные информационно-коммуникационные и дистанционные образовательные технологии в деятельности учителя начальной школы</w:t>
      </w:r>
      <w:r>
        <w:rPr>
          <w:b/>
          <w:bCs/>
        </w:rPr>
        <w:t>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Перечислите основные программные средства, которые могут быть использованыдля: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разработки, хранения и использования учебных программ, методических рекомендаций проведения уроков, сценариев уроков и внеурочных мероприятий, дидактических материалов для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создания баз данных образовательного учреждения, включающих результаты мониторинга качества образовательного процесса в начальной школе, а также электронные дневники учащихся, электронные журналы;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предоставления материалов уроков, дополнительной информации и материалов для подготовки к контрольным работам, тестам для учащихся начальной школы;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форумов с родителями учеников, педагогов друг с другом, с учащимися, учеников друг с другом;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организации дистанционного обучения обучающихся начальной школы, не имеющих возможности по состоянию здоровья посещать учебное заведение;</w:t>
      </w:r>
    </w:p>
    <w:p w:rsidR="0004108C" w:rsidRDefault="0004108C" w:rsidP="00D525AE">
      <w:pPr>
        <w:suppressAutoHyphens w:val="0"/>
        <w:autoSpaceDE w:val="0"/>
        <w:autoSpaceDN w:val="0"/>
        <w:adjustRightInd w:val="0"/>
        <w:spacing w:after="69"/>
        <w:jc w:val="both"/>
      </w:pPr>
      <w:r>
        <w:t>- накопления и распространения педагогического опыта, а также 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B6089D">
      <w:pPr>
        <w:widowControl w:val="0"/>
        <w:tabs>
          <w:tab w:val="left" w:pos="851"/>
          <w:tab w:val="left" w:pos="1134"/>
        </w:tabs>
        <w:autoSpaceDE w:val="0"/>
        <w:ind w:left="709"/>
        <w:jc w:val="both"/>
      </w:pPr>
    </w:p>
    <w:p w:rsidR="0004108C" w:rsidRDefault="0004108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 w:rsidP="00FE3DF0">
      <w:pPr>
        <w:widowControl w:val="0"/>
        <w:autoSpaceDE w:val="0"/>
        <w:ind w:firstLine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223958">
        <w:rPr>
          <w:b/>
          <w:bCs/>
        </w:rPr>
        <w:t>Новые профессиональные компетенции педагогов начальной школы в условиях информатизации образования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компетенция?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такое компетентность?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Сформулируйте основные компетенции педагога начальной школы.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Что входит в понятие ИКТ-компетентности педагога начальной школы?</w:t>
      </w:r>
    </w:p>
    <w:p w:rsidR="0004108C" w:rsidRDefault="0004108C" w:rsidP="004B38E4">
      <w:pPr>
        <w:widowControl w:val="0"/>
        <w:numPr>
          <w:ilvl w:val="0"/>
          <w:numId w:val="17"/>
        </w:numPr>
        <w:tabs>
          <w:tab w:val="left" w:pos="1134"/>
        </w:tabs>
        <w:autoSpaceDE w:val="0"/>
        <w:ind w:left="0" w:firstLine="709"/>
        <w:jc w:val="both"/>
      </w:pPr>
      <w:r>
        <w:t>Чем ИКТ-грамотность учителя начальной школы отличается от ИКТ-компетентности?</w:t>
      </w: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</w:pPr>
    </w:p>
    <w:p w:rsidR="0004108C" w:rsidRDefault="0004108C" w:rsidP="00CD3A48">
      <w:pPr>
        <w:widowControl w:val="0"/>
        <w:tabs>
          <w:tab w:val="left" w:pos="1134"/>
        </w:tabs>
        <w:autoSpaceDE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Default="0004108C" w:rsidP="00CD3A48">
      <w:pPr>
        <w:widowControl w:val="0"/>
        <w:autoSpaceDE w:val="0"/>
        <w:ind w:left="709"/>
        <w:jc w:val="both"/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CD3A48">
        <w:rPr>
          <w:b/>
          <w:bCs/>
        </w:rPr>
        <w:t>Информатика и информационно-коммуникационные технологии как базовая дисциплина формирования ИКТ компетентности обучающегося начальной школы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 какого класса в начальной школе начинается формирование ИКТ-компетентности обучающихся? В рамках какой работы это происходит?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В чем заключается ИКТ-компетентность ученика начальной школы?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Сформулируйте основные цели и задачи изучения информатики в курсе начальной школы.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Назовите авторов учебников и учебно-методических комплектов, рекомендованных для изучения информатики в начальной школе. 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Назовите основные разделы рабочей программы по информатике в курсе начальной школы за 2,3 и 4 класс.</w:t>
      </w:r>
    </w:p>
    <w:p w:rsidR="0004108C" w:rsidRDefault="0004108C" w:rsidP="004B38E4">
      <w:pPr>
        <w:widowControl w:val="0"/>
        <w:numPr>
          <w:ilvl w:val="0"/>
          <w:numId w:val="1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Перечислите необходимое программное обеспечения для проведения уроков информатики в начальной школе.</w:t>
      </w:r>
    </w:p>
    <w:p w:rsidR="0004108C" w:rsidRDefault="0004108C">
      <w:pPr>
        <w:widowControl w:val="0"/>
        <w:autoSpaceDE w:val="0"/>
        <w:jc w:val="both"/>
        <w:rPr>
          <w:b/>
          <w:bCs/>
        </w:rPr>
      </w:pPr>
    </w:p>
    <w:p w:rsidR="0004108C" w:rsidRDefault="0004108C" w:rsidP="00E31417">
      <w:pPr>
        <w:widowControl w:val="0"/>
        <w:autoSpaceDE w:val="0"/>
        <w:jc w:val="both"/>
      </w:pPr>
      <w:r>
        <w:rPr>
          <w:b/>
          <w:bCs/>
        </w:rPr>
        <w:t>Задание</w:t>
      </w:r>
      <w:r>
        <w:t>.</w:t>
      </w:r>
    </w:p>
    <w:p w:rsidR="0004108C" w:rsidRPr="00E31417" w:rsidRDefault="0004108C" w:rsidP="00E31417">
      <w:pPr>
        <w:widowControl w:val="0"/>
        <w:autoSpaceDE w:val="0"/>
        <w:jc w:val="both"/>
      </w:pPr>
    </w:p>
    <w:p w:rsidR="0004108C" w:rsidRPr="00E31417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19"/>
        </w:numPr>
        <w:tabs>
          <w:tab w:val="left" w:pos="993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Pr="000323FD" w:rsidRDefault="0004108C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>
      <w:pPr>
        <w:widowControl w:val="0"/>
        <w:autoSpaceDE w:val="0"/>
        <w:jc w:val="both"/>
      </w:pPr>
    </w:p>
    <w:p w:rsidR="0004108C" w:rsidRDefault="0004108C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4E505D">
        <w:rPr>
          <w:b/>
          <w:bCs/>
        </w:rPr>
        <w:t>Обучение и воспитание младших школьников в условиях информационной среды.</w:t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04108C" w:rsidRDefault="0004108C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20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 w:rsidP="00F80712">
      <w:pPr>
        <w:widowControl w:val="0"/>
        <w:tabs>
          <w:tab w:val="left" w:pos="851"/>
          <w:tab w:val="left" w:pos="993"/>
        </w:tabs>
        <w:autoSpaceDE w:val="0"/>
        <w:ind w:left="1429"/>
        <w:jc w:val="both"/>
      </w:pPr>
    </w:p>
    <w:p w:rsidR="0004108C" w:rsidRPr="00FC0CA5" w:rsidRDefault="0004108C" w:rsidP="00FC0CA5">
      <w:pPr>
        <w:widowControl w:val="0"/>
        <w:autoSpaceDE w:val="0"/>
        <w:ind w:left="360"/>
        <w:jc w:val="both"/>
      </w:pPr>
    </w:p>
    <w:p w:rsidR="0004108C" w:rsidRDefault="0004108C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сценарий внеурочного мероприятия для обучающихся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Разработайте план-конспект урока по любому предмету начальной школы с применением информационно-коммуникационных технологий. Ответ представьте в виде информационного сообщения.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Проанализируйте научную статью на тему «Проблемы воспитания средствами образовательной среды» по ссылке </w:t>
      </w:r>
      <w:hyperlink r:id="rId7" w:history="1">
        <w:r w:rsidRPr="00EB35DF">
          <w:rPr>
            <w:rStyle w:val="a4"/>
          </w:rPr>
          <w:t>https://cyberleninka.ru/article/n/problemy-vospitaniya-sredstvami-informatsionnoy-obrazovatelnoy-sredy</w:t>
        </w:r>
      </w:hyperlink>
      <w:r>
        <w:t>. Сформулируйте основные проблемы, с которыми может столкнуться педагог начальной школы при организации информационной среды и работе в ней.</w:t>
      </w:r>
    </w:p>
    <w:p w:rsidR="0004108C" w:rsidRDefault="0004108C" w:rsidP="004B38E4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Напишите эссе на тему «Влияние информационной среды на образовательный процесс начальной школы в </w:t>
      </w:r>
      <w:r>
        <w:rPr>
          <w:lang w:val="en-US"/>
        </w:rPr>
        <w:t>XXI</w:t>
      </w:r>
      <w:r>
        <w:t xml:space="preserve"> веке».</w:t>
      </w:r>
    </w:p>
    <w:p w:rsidR="0004108C" w:rsidRDefault="0004108C" w:rsidP="00F80712">
      <w:pPr>
        <w:widowControl w:val="0"/>
        <w:autoSpaceDE w:val="0"/>
        <w:ind w:left="1429"/>
        <w:jc w:val="both"/>
      </w:pPr>
    </w:p>
    <w:p w:rsidR="0004108C" w:rsidRDefault="0004108C" w:rsidP="003C4159">
      <w:pPr>
        <w:widowControl w:val="0"/>
        <w:autoSpaceDE w:val="0"/>
        <w:ind w:left="2138"/>
        <w:jc w:val="both"/>
      </w:pP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4108C" w:rsidRPr="000F0F00" w:rsidRDefault="0004108C" w:rsidP="009F7C7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4108C" w:rsidRPr="00DC11F5" w:rsidRDefault="0004108C" w:rsidP="009F7C7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4108C" w:rsidRDefault="0004108C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04108C" w:rsidRDefault="0004108C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04108C" w:rsidRDefault="0004108C">
      <w:pPr>
        <w:autoSpaceDE w:val="0"/>
        <w:ind w:left="720"/>
        <w:rPr>
          <w:b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04108C" w:rsidRPr="002D24F1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Организация современной информационной образовательной среды : методическое пособие / А. С. Захаров, Т. Б. Захарова, Н. К. Нателаури [и др.]. — Москва : Прометей, 2016. — 280 c. — ISBN 978-5-9907986-4-9. — Текст : электронный // Электронно-библиотечная система IPR BOOKS : [сайт]. — URL: http://www.iprbookshop.ru/58164.html (дата обращения: 05.10.2020). — Режим доступа: для авторизир. пользователей</w:t>
      </w:r>
    </w:p>
    <w:p w:rsidR="0004108C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rPr>
          <w:bCs/>
          <w:iCs/>
        </w:rPr>
        <w:t>Фатеев, А. М. Информационные технологии в педагогике и образовании : учебное пособие для студентов-бакалавров по направлениям 050100 — «Педагогическое образование» и 050400 — «Психолого-педагогическое образование» / А. М. Фатеев. — Москва : Московский городской педагогический университет, 2012. — 200 c. — ISBN 2227-8397. — Текст : электронный // Электронно-библиотечная система IPR BOOKS : [сайт]. — URL: http://www.iprbookshop.ru/26491.html (дата обращения: 05.10.2020). — Режим доступа: для авторизир. пользователей</w:t>
      </w:r>
    </w:p>
    <w:p w:rsidR="0004108C" w:rsidRPr="00E22C70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2D24F1">
        <w:t>Глаголева, Ю. И. Новое качество урока в начальной школе : алгоритм проектирования / Ю. И. Глаголева, И. В. Казанцева, М. В. Бойкина. — Санкт-Петербург : КАРО, 2015. — 120 c. — ISBN 978-5-9925-1060-7. — Текст : электронный // Электронно-библиотечная система IPR BOOKS : [сайт]. — URL: http://www.iprbookshop.ru/61015.html (дата обращения: 05.10.2020). — Режим доступа: для авторизир. пользователей</w:t>
      </w:r>
    </w:p>
    <w:p w:rsidR="0004108C" w:rsidRPr="0066575D" w:rsidRDefault="0004108C" w:rsidP="002D24F1">
      <w:pPr>
        <w:numPr>
          <w:ilvl w:val="0"/>
          <w:numId w:val="42"/>
        </w:numPr>
        <w:tabs>
          <w:tab w:val="left" w:pos="993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Босова, Л. Л. Теория и методика обучения информатике младших школьников : учебное пособие / Л. Л. Босова. — Москва : Московский педагогический государственный университет, 2019. — 180 c. — ISBN 978-5-4263-0809-1. — Текст : электронный // Электронно-библиотечная система IPR BOOKS : [сайт]. — URL: http://www.iprbookshop.ru/94689.html (дата обращения: 05.10.2020). — Режим доступа: для авторизир. пользователей</w:t>
      </w:r>
    </w:p>
    <w:p w:rsidR="0004108C" w:rsidRPr="002D24F1" w:rsidRDefault="0004108C" w:rsidP="0066575D">
      <w:pPr>
        <w:tabs>
          <w:tab w:val="left" w:pos="993"/>
        </w:tabs>
        <w:autoSpaceDE w:val="0"/>
        <w:ind w:left="709"/>
        <w:jc w:val="both"/>
        <w:rPr>
          <w:bCs/>
          <w:iCs/>
        </w:rPr>
      </w:pPr>
    </w:p>
    <w:p w:rsidR="0004108C" w:rsidRDefault="0004108C" w:rsidP="00EA59FD">
      <w:pPr>
        <w:autoSpaceDE w:val="0"/>
        <w:rPr>
          <w:b/>
          <w:iCs/>
        </w:rPr>
      </w:pPr>
    </w:p>
    <w:p w:rsidR="0004108C" w:rsidRDefault="0004108C" w:rsidP="00262EB6">
      <w:pPr>
        <w:autoSpaceDE w:val="0"/>
        <w:ind w:left="106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04108C" w:rsidRDefault="0004108C" w:rsidP="0066575D">
      <w:pPr>
        <w:pStyle w:val="25"/>
        <w:numPr>
          <w:ilvl w:val="0"/>
          <w:numId w:val="43"/>
        </w:numPr>
        <w:tabs>
          <w:tab w:val="left" w:pos="851"/>
          <w:tab w:val="left" w:pos="1134"/>
          <w:tab w:val="left" w:pos="1276"/>
        </w:tabs>
        <w:ind w:left="0" w:firstLine="709"/>
      </w:pPr>
      <w:r w:rsidRPr="002D24F1">
        <w:t>Богомолова, О. Б. Преподавание информационных технологий в школе : методическое пособие / О. Б. Богомолова. — 3-е изд. — Москва : Лаборатория знаний, 2020. — 420 c. — ISBN 978-5-00101-784-4. — Текст : электронный // Электронно-библиотечная система IPR BOOKS : [сайт]. — URL: http://www.iprbookshop.ru/37088.html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66575D">
        <w:rPr>
          <w:bCs/>
          <w:iCs/>
        </w:rPr>
        <w:t>Кузнецов, А. А. Общая методика обучения информатике. I часть : учебное пособие для студентов педагогических вузов / А. А. Кузнецов, Т. Б. Захарова, А. С. Захаров. — Москва : Прометей, 2016. — 300 c. — ISBN 978-5-9907452-1-6. — Текст : электронный // Электронно-библиотечная система IPR BOOKS : [сайт]. — URL: http://www.iprbookshop.ru/58161.html (дата обращения: 05.10.2020). — Режим доступа: для авторизир. пользователей</w:t>
      </w:r>
    </w:p>
    <w:p w:rsidR="0004108C" w:rsidRDefault="0004108C" w:rsidP="0066575D">
      <w:pPr>
        <w:widowControl w:val="0"/>
        <w:numPr>
          <w:ilvl w:val="0"/>
          <w:numId w:val="43"/>
        </w:numPr>
        <w:tabs>
          <w:tab w:val="left" w:pos="1276"/>
        </w:tabs>
        <w:autoSpaceDE w:val="0"/>
        <w:ind w:left="0" w:firstLine="709"/>
        <w:jc w:val="both"/>
        <w:rPr>
          <w:bCs/>
          <w:iCs/>
        </w:rPr>
      </w:pPr>
      <w:r w:rsidRPr="00E22C70">
        <w:rPr>
          <w:bCs/>
          <w:iCs/>
        </w:rPr>
        <w:t>Богатенков, С. А. Система формирования информационной и коммуникационной компетентности : учебное пособие / С. А. Богатенков. — Челябинск : Челябинский государственный педагогический университет, 2014. — 298 c. — ISBN 978-5-9905576-8-0. — Текст : электронный // Электронно-библиотечная система IPR BOOKS : [сайт]. — URL: http://www.iprbookshop.ru/31914.html (дата обращения: 05.10.2020). — Режим доступа: для авторизир. пользователей</w:t>
      </w:r>
    </w:p>
    <w:p w:rsidR="0004108C" w:rsidRPr="0066575D" w:rsidRDefault="0004108C" w:rsidP="00E22C70">
      <w:pPr>
        <w:widowControl w:val="0"/>
        <w:tabs>
          <w:tab w:val="left" w:pos="1276"/>
        </w:tabs>
        <w:autoSpaceDE w:val="0"/>
        <w:jc w:val="both"/>
        <w:rPr>
          <w:bCs/>
          <w:iCs/>
        </w:rPr>
      </w:pPr>
    </w:p>
    <w:p w:rsidR="0004108C" w:rsidRDefault="0004108C">
      <w:pPr>
        <w:autoSpaceDE w:val="0"/>
        <w:ind w:left="1069"/>
        <w:rPr>
          <w:b/>
          <w:iCs/>
        </w:rPr>
      </w:pP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04108C" w:rsidRDefault="0004108C">
      <w:pPr>
        <w:tabs>
          <w:tab w:val="left" w:pos="1701"/>
        </w:tabs>
        <w:autoSpaceDE w:val="0"/>
        <w:ind w:left="851" w:hanging="142"/>
        <w:rPr>
          <w:b/>
          <w:bCs/>
        </w:rPr>
      </w:pP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04108C" w:rsidRDefault="0004108C" w:rsidP="002D24F1">
      <w:pPr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</w:pPr>
      <w:r>
        <w:t>Образовательные проекты «Совёнок» для младших школьников (Издательство: Межрегиональный центр инновационных технологий в образовании Год основания: 2009 ISSN: 2305-0780)</w:t>
      </w: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rPr>
          <w:b/>
          <w:bCs/>
        </w:rPr>
      </w:pPr>
    </w:p>
    <w:p w:rsidR="0004108C" w:rsidRDefault="0004108C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4108C" w:rsidRDefault="001E21DE">
      <w:pPr>
        <w:widowControl w:val="0"/>
        <w:autoSpaceDE w:val="0"/>
        <w:jc w:val="both"/>
      </w:pPr>
      <w:hyperlink r:id="rId8" w:history="1">
        <w:r w:rsidR="0004108C">
          <w:rPr>
            <w:rStyle w:val="a4"/>
            <w:shd w:val="clear" w:color="auto" w:fill="FFFFFF"/>
          </w:rPr>
          <w:t>www.iprbookshop.ru</w:t>
        </w:r>
      </w:hyperlink>
      <w:r w:rsidR="0004108C">
        <w:rPr>
          <w:shd w:val="clear" w:color="auto" w:fill="FFFFFF"/>
        </w:rPr>
        <w:t xml:space="preserve">  - электронно-библиотечная система</w:t>
      </w:r>
    </w:p>
    <w:p w:rsidR="0004108C" w:rsidRPr="00E66B79" w:rsidRDefault="001E21DE">
      <w:pPr>
        <w:widowControl w:val="0"/>
        <w:autoSpaceDE w:val="0"/>
        <w:jc w:val="both"/>
      </w:pPr>
      <w:hyperlink r:id="rId9" w:history="1">
        <w:r w:rsidR="0004108C" w:rsidRPr="00962832">
          <w:rPr>
            <w:rStyle w:val="a4"/>
          </w:rPr>
          <w:t>https://infourok.ru</w:t>
        </w:r>
      </w:hyperlink>
      <w:r w:rsidR="0004108C">
        <w:t xml:space="preserve"> - ведущий образовательный портал России «Инфоурок»</w:t>
      </w:r>
    </w:p>
    <w:p w:rsidR="0004108C" w:rsidRDefault="001E21DE">
      <w:pPr>
        <w:widowControl w:val="0"/>
        <w:autoSpaceDE w:val="0"/>
        <w:jc w:val="both"/>
      </w:pPr>
      <w:hyperlink r:id="rId10" w:history="1">
        <w:r w:rsidR="0004108C" w:rsidRPr="00962832">
          <w:rPr>
            <w:rStyle w:val="a4"/>
            <w:lang w:val="en-US"/>
          </w:rPr>
          <w:t>https</w:t>
        </w:r>
        <w:r w:rsidR="0004108C" w:rsidRPr="00365EEC">
          <w:rPr>
            <w:rStyle w:val="a4"/>
          </w:rPr>
          <w:t>://</w:t>
        </w:r>
        <w:r w:rsidR="0004108C" w:rsidRPr="00962832">
          <w:rPr>
            <w:rStyle w:val="a4"/>
            <w:lang w:val="en-US"/>
          </w:rPr>
          <w:t>urok</w:t>
        </w:r>
        <w:r w:rsidR="0004108C" w:rsidRPr="00365EEC">
          <w:rPr>
            <w:rStyle w:val="a4"/>
          </w:rPr>
          <w:t>.1</w:t>
        </w:r>
        <w:r w:rsidR="0004108C" w:rsidRPr="00962832">
          <w:rPr>
            <w:rStyle w:val="a4"/>
            <w:lang w:val="en-US"/>
          </w:rPr>
          <w:t>sept</w:t>
        </w:r>
        <w:r w:rsidR="0004108C" w:rsidRPr="00365EEC">
          <w:rPr>
            <w:rStyle w:val="a4"/>
          </w:rPr>
          <w:t>.</w:t>
        </w:r>
        <w:r w:rsidR="0004108C" w:rsidRPr="00962832">
          <w:rPr>
            <w:rStyle w:val="a4"/>
            <w:lang w:val="en-US"/>
          </w:rPr>
          <w:t>ru</w:t>
        </w:r>
        <w:r w:rsidR="0004108C" w:rsidRPr="00365EEC">
          <w:rPr>
            <w:rStyle w:val="a4"/>
          </w:rPr>
          <w:t>/</w:t>
        </w:r>
      </w:hyperlink>
      <w:r w:rsidR="0004108C">
        <w:t>- ведущий информационный педагогический портал «Открытый урок. Первое сентября.»</w:t>
      </w:r>
    </w:p>
    <w:p w:rsidR="0004108C" w:rsidRDefault="001E21DE" w:rsidP="00365EEC">
      <w:pPr>
        <w:pStyle w:val="af3"/>
        <w:ind w:left="0"/>
      </w:pPr>
      <w:hyperlink r:id="rId11" w:history="1">
        <w:r w:rsidR="0004108C" w:rsidRPr="00962832">
          <w:rPr>
            <w:rStyle w:val="a4"/>
          </w:rPr>
          <w:t>http://school-collection.edu.ru/</w:t>
        </w:r>
      </w:hyperlink>
      <w:r w:rsidR="0004108C">
        <w:t xml:space="preserve"> – единая коллекция цифровых образовательных ресурсов.</w:t>
      </w:r>
    </w:p>
    <w:p w:rsidR="0004108C" w:rsidRDefault="0004108C" w:rsidP="00365EEC">
      <w:pPr>
        <w:tabs>
          <w:tab w:val="left" w:pos="1701"/>
        </w:tabs>
        <w:jc w:val="both"/>
      </w:pPr>
    </w:p>
    <w:p w:rsidR="0004108C" w:rsidRDefault="0004108C">
      <w:pPr>
        <w:autoSpaceDE w:val="0"/>
        <w:ind w:left="720"/>
        <w:rPr>
          <w:b/>
          <w:bCs/>
          <w:i/>
          <w:iCs/>
        </w:rPr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04108C" w:rsidRDefault="0004108C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4108C" w:rsidRDefault="0004108C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04108C" w:rsidRDefault="0004108C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4108C" w:rsidRDefault="0004108C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04108C" w:rsidRDefault="0004108C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4108C" w:rsidRDefault="0004108C" w:rsidP="004B38E4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4108C" w:rsidRDefault="0004108C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4108C" w:rsidRDefault="0004108C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4108C" w:rsidRDefault="0004108C">
      <w:pPr>
        <w:autoSpaceDE w:val="0"/>
        <w:jc w:val="both"/>
      </w:pPr>
    </w:p>
    <w:p w:rsidR="0004108C" w:rsidRDefault="0004108C" w:rsidP="004B38E4">
      <w:pPr>
        <w:numPr>
          <w:ilvl w:val="0"/>
          <w:numId w:val="6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4108C" w:rsidRDefault="0004108C">
      <w:pPr>
        <w:autoSpaceDE w:val="0"/>
        <w:jc w:val="both"/>
        <w:rPr>
          <w:b/>
          <w:bCs/>
          <w:i/>
          <w:iCs/>
        </w:rPr>
      </w:pP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04108C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04108C" w:rsidRPr="00E66B79" w:rsidRDefault="0004108C">
      <w:pPr>
        <w:autoSpaceDE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Программадляработыс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04108C" w:rsidRDefault="0004108C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04108C" w:rsidRDefault="0004108C">
      <w:pPr>
        <w:autoSpaceDE w:val="0"/>
        <w:jc w:val="both"/>
      </w:pPr>
    </w:p>
    <w:p w:rsidR="0004108C" w:rsidRDefault="0004108C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04108C" w:rsidRDefault="0004108C">
      <w:pPr>
        <w:ind w:left="720"/>
        <w:jc w:val="both"/>
      </w:pPr>
      <w:r>
        <w:t>1.Проектор, ноутбук</w:t>
      </w:r>
    </w:p>
    <w:p w:rsidR="0004108C" w:rsidRDefault="0004108C">
      <w:pPr>
        <w:ind w:left="720"/>
        <w:jc w:val="both"/>
      </w:pPr>
      <w:r>
        <w:t xml:space="preserve">2.Проекционный экран </w:t>
      </w:r>
    </w:p>
    <w:p w:rsidR="0004108C" w:rsidRDefault="0004108C">
      <w:pPr>
        <w:ind w:left="720"/>
        <w:jc w:val="both"/>
      </w:pPr>
      <w:r>
        <w:t>3.Колонки</w:t>
      </w:r>
    </w:p>
    <w:p w:rsidR="0004108C" w:rsidRDefault="0004108C">
      <w:pPr>
        <w:autoSpaceDE w:val="0"/>
      </w:pPr>
    </w:p>
    <w:p w:rsidR="0004108C" w:rsidRDefault="0004108C" w:rsidP="004B38E4">
      <w:pPr>
        <w:numPr>
          <w:ilvl w:val="0"/>
          <w:numId w:val="2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04108C" w:rsidRDefault="0004108C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4108C" w:rsidRDefault="0004108C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4108C" w:rsidRDefault="0004108C">
      <w:pPr>
        <w:tabs>
          <w:tab w:val="center" w:pos="4536"/>
          <w:tab w:val="right" w:pos="9072"/>
        </w:tabs>
        <w:ind w:firstLine="709"/>
        <w:jc w:val="both"/>
      </w:pP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04108C" w:rsidRDefault="0004108C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04108C" w:rsidRDefault="0004108C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04108C" w:rsidRDefault="0004108C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04108C" w:rsidRPr="00E66B79" w:rsidRDefault="0004108C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04108C" w:rsidRDefault="0004108C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04108C" w:rsidRDefault="0004108C">
      <w:pPr>
        <w:pageBreakBefore/>
        <w:autoSpaceDE w:val="0"/>
        <w:jc w:val="right"/>
      </w:pPr>
      <w:r>
        <w:t xml:space="preserve">Приложение </w:t>
      </w: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</w:pPr>
    </w:p>
    <w:p w:rsidR="0004108C" w:rsidRDefault="0004108C">
      <w:pPr>
        <w:autoSpaceDE w:val="0"/>
        <w:jc w:val="right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4108C" w:rsidRDefault="0004108C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autoSpaceDE w:val="0"/>
        <w:jc w:val="center"/>
        <w:rPr>
          <w:b/>
          <w:bCs/>
        </w:rPr>
      </w:pPr>
    </w:p>
    <w:p w:rsidR="0004108C" w:rsidRDefault="0004108C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«Обучение и воспитание младших школьников в информационной среде»</w:t>
      </w: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>
      <w:pPr>
        <w:autoSpaceDE w:val="0"/>
        <w:jc w:val="center"/>
      </w:pPr>
    </w:p>
    <w:p w:rsidR="0004108C" w:rsidRDefault="0004108C" w:rsidP="004B38E4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04108C" w:rsidRDefault="0004108C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04108C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04108C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04108C" w:rsidRDefault="0004108C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 w:rsidP="00262EB6">
            <w:r w:rsidRPr="00650DC8">
              <w:t xml:space="preserve">Вопросы к </w:t>
            </w:r>
            <w:r>
              <w:t>зачету</w:t>
            </w:r>
            <w:r w:rsidRPr="00650DC8">
              <w:rPr>
                <w:color w:val="000000"/>
              </w:rPr>
              <w:t>, практические задания</w:t>
            </w:r>
            <w:r>
              <w:rPr>
                <w:color w:val="000000"/>
              </w:rPr>
              <w:t>, тест</w:t>
            </w:r>
          </w:p>
        </w:tc>
      </w:tr>
    </w:tbl>
    <w:p w:rsidR="0004108C" w:rsidRDefault="0004108C">
      <w:pPr>
        <w:ind w:firstLine="567"/>
        <w:jc w:val="both"/>
      </w:pPr>
    </w:p>
    <w:p w:rsidR="0004108C" w:rsidRDefault="0004108C">
      <w:pPr>
        <w:jc w:val="both"/>
      </w:pPr>
      <w:r>
        <w:rPr>
          <w:b/>
        </w:rPr>
        <w:t>2.Критерии освоения компетенций</w:t>
      </w:r>
    </w:p>
    <w:p w:rsidR="0004108C" w:rsidRDefault="0004108C">
      <w:pPr>
        <w:jc w:val="both"/>
      </w:pPr>
    </w:p>
    <w:p w:rsidR="0004108C" w:rsidRDefault="0004108C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04108C" w:rsidRDefault="0004108C">
      <w:pPr>
        <w:jc w:val="center"/>
        <w:rPr>
          <w:b/>
          <w:bCs/>
        </w:rPr>
      </w:pPr>
    </w:p>
    <w:p w:rsidR="0004108C" w:rsidRDefault="0004108C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185"/>
      </w:tblGrid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04108C" w:rsidRDefault="0004108C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04108C" w:rsidRDefault="0004108C">
            <w:r>
              <w:rPr>
                <w:bCs/>
              </w:rPr>
              <w:t>- частично владеет системой понятий.</w:t>
            </w:r>
          </w:p>
        </w:tc>
      </w:tr>
      <w:tr w:rsidR="0004108C" w:rsidTr="00592648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04108C" w:rsidRDefault="0004108C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04108C" w:rsidRDefault="0004108C">
            <w:r>
              <w:rPr>
                <w:bCs/>
              </w:rPr>
              <w:t>- не владеет системой понятий.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04108C" w:rsidRDefault="0004108C">
      <w:pPr>
        <w:jc w:val="center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4108C" w:rsidTr="00592648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4108C" w:rsidRDefault="0004108C">
      <w:pPr>
        <w:jc w:val="center"/>
        <w:rPr>
          <w:bCs/>
        </w:rPr>
      </w:pPr>
    </w:p>
    <w:p w:rsidR="0004108C" w:rsidRDefault="0004108C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04108C" w:rsidRDefault="0004108C">
      <w:pPr>
        <w:jc w:val="center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108C" w:rsidRDefault="0004108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08C" w:rsidRDefault="0004108C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4108C" w:rsidTr="00592648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108C" w:rsidRDefault="0004108C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08C" w:rsidRDefault="0004108C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4108C" w:rsidRDefault="0004108C">
      <w:pPr>
        <w:ind w:left="360"/>
        <w:jc w:val="both"/>
        <w:rPr>
          <w:b/>
        </w:rPr>
      </w:pPr>
    </w:p>
    <w:p w:rsidR="0004108C" w:rsidRDefault="0004108C" w:rsidP="004B38E4">
      <w:pPr>
        <w:numPr>
          <w:ilvl w:val="0"/>
          <w:numId w:val="4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4108C" w:rsidRDefault="0004108C">
      <w:pPr>
        <w:autoSpaceDE w:val="0"/>
        <w:jc w:val="both"/>
        <w:rPr>
          <w:b/>
          <w:bCs/>
        </w:rPr>
      </w:pPr>
    </w:p>
    <w:p w:rsidR="0004108C" w:rsidRDefault="0004108C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4108C" w:rsidRDefault="0004108C"/>
    <w:p w:rsidR="0004108C" w:rsidRDefault="0004108C">
      <w:pPr>
        <w:rPr>
          <w:b/>
        </w:rPr>
      </w:pPr>
      <w:r>
        <w:t xml:space="preserve">Тест </w:t>
      </w:r>
    </w:p>
    <w:p w:rsidR="0004108C" w:rsidRDefault="0004108C">
      <w:pPr>
        <w:ind w:firstLine="720"/>
        <w:jc w:val="center"/>
        <w:rPr>
          <w:b/>
        </w:rPr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Что представляет понятия информационно-коммуникативные технологии?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специальный набор форм, методов, способов, приёмов обучения и воспитательных средств, системно используемых в образовательном процессе на основе декларируемых психолого-педагогических установок, приводящий всегда к достижению прогнозируемого образовательного результата с допустимой нормой отклонения;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некий готовый «рецепт», алгоритм, процедура для проведения каких-либо нацеленных действий;</w:t>
      </w:r>
    </w:p>
    <w:p w:rsidR="0004108C" w:rsidRDefault="0004108C" w:rsidP="004B38E4">
      <w:pPr>
        <w:numPr>
          <w:ilvl w:val="0"/>
          <w:numId w:val="25"/>
        </w:numPr>
        <w:autoSpaceDE w:val="0"/>
        <w:jc w:val="both"/>
      </w:pPr>
      <w:r>
        <w:t>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Компетенция – это…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владение, обладание человеком соответствующимиумениями, включающими его личное отношение к ним и предмету деятельности;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7"/>
        </w:numPr>
        <w:autoSpaceDE w:val="0"/>
        <w:jc w:val="both"/>
      </w:pPr>
      <w:r>
        <w:t>акцентирование внимания на результате образования, причем в качестве результата рассматривается не сумма усвоенной информации, а способность человека. действовать в различных проблемных ситуациях.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B38E4">
      <w:pPr>
        <w:numPr>
          <w:ilvl w:val="0"/>
          <w:numId w:val="26"/>
        </w:numPr>
        <w:autoSpaceDE w:val="0"/>
        <w:jc w:val="both"/>
      </w:pPr>
      <w:r>
        <w:t>ИКТ-компетентность учителя – это: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совокупность взаимосвязанных качеств личности, задаваемых по отношению к определенному кругу предметов и процессов и необходимых для качественной продуктивной деятельности по отношению к ним;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8"/>
        </w:numPr>
        <w:autoSpaceDE w:val="0"/>
        <w:jc w:val="both"/>
      </w:pPr>
      <w:r>
        <w:t>комплексное понятие, которое рассматривается как целенаправленное, эффективное применение технических знаний и умений в реальной образовательной деятельности.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4. Что является основным аспектом ИКТ-компетентности?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наличие достаточно высокого уровня функциональной грамотности в сфере ИКТ;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эффективное, обоснованное применение ИКТ в образовательной деятельности для решения профессиональных задач;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понимание ИКТ как основы новой парадигмы в образовании;</w:t>
      </w:r>
    </w:p>
    <w:p w:rsidR="0004108C" w:rsidRDefault="0004108C" w:rsidP="004B38E4">
      <w:pPr>
        <w:numPr>
          <w:ilvl w:val="0"/>
          <w:numId w:val="29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5. ИКТ-компетентность учителя должна обеспечивать реализацию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целей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модернизации российской системы образования;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содержания образовательной деятельности;</w:t>
      </w:r>
    </w:p>
    <w:p w:rsidR="0004108C" w:rsidRDefault="0004108C" w:rsidP="004B38E4">
      <w:pPr>
        <w:numPr>
          <w:ilvl w:val="0"/>
          <w:numId w:val="30"/>
        </w:numPr>
        <w:autoSpaceDE w:val="0"/>
        <w:jc w:val="both"/>
      </w:pPr>
      <w:r>
        <w:t>форм организации образовательного процесса.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6. Что включает в себя ИКТ-компетентность учителя?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проведение уроков с использованием ИКТ;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мониторинг развития учащихся;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поиск учебных материалов в интернет;</w:t>
      </w:r>
    </w:p>
    <w:p w:rsidR="0004108C" w:rsidRDefault="0004108C" w:rsidP="004B38E4">
      <w:pPr>
        <w:numPr>
          <w:ilvl w:val="0"/>
          <w:numId w:val="31"/>
        </w:numPr>
        <w:autoSpaceDE w:val="0"/>
        <w:jc w:val="both"/>
      </w:pPr>
      <w:r>
        <w:t>делится новыми навыками в использовании ИКТ со своими коллегами.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7. Модель ИКТ-компетентности имеет двухуровневую структуру. Что это за уровни?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подготовленности;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содержательных инноваций;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реализованности;</w:t>
      </w:r>
    </w:p>
    <w:p w:rsidR="0004108C" w:rsidRDefault="0004108C" w:rsidP="004B38E4">
      <w:pPr>
        <w:numPr>
          <w:ilvl w:val="0"/>
          <w:numId w:val="32"/>
        </w:numPr>
        <w:autoSpaceDE w:val="0"/>
        <w:jc w:val="both"/>
      </w:pPr>
      <w:r>
        <w:t>уровень предметной компьютерной грамотности.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8. Чем характеризуется  знаниевый уровень ИКТ - компетенции?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наличием у учителей знаний, умений и навыков, достаточных для пользования оборудованием, программным обеспечением и ресурсами в сфере ИКТ;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функциональная грамотность в сфере ИКТ эффективно и систематически применяется учителем для решения образовательных задач;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созданием интерактивных домашних заданий и тренажеров для самостоятельной работы студентов;</w:t>
      </w:r>
    </w:p>
    <w:p w:rsidR="0004108C" w:rsidRDefault="0004108C" w:rsidP="004B38E4">
      <w:pPr>
        <w:numPr>
          <w:ilvl w:val="0"/>
          <w:numId w:val="33"/>
        </w:numPr>
        <w:autoSpaceDE w:val="0"/>
        <w:jc w:val="both"/>
      </w:pPr>
      <w:r>
        <w:t>все варианты правильные.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9. Что можно отнести к ИКТ-компетентности учителя?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умение выбирать и использовать ПО, устанавливать используемые программы на компьютер, пользоваться проекционной техникой;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организовывать работу учащихся в рамках сетевых коммуникационных проектов, дистанционно поддерживать учебный процесс;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усвоение знаний, связанных с большим объемом цифровой и иной конкретной информации;</w:t>
      </w:r>
    </w:p>
    <w:p w:rsidR="0004108C" w:rsidRDefault="0004108C" w:rsidP="004B38E4">
      <w:pPr>
        <w:numPr>
          <w:ilvl w:val="0"/>
          <w:numId w:val="34"/>
        </w:numPr>
        <w:autoSpaceDE w:val="0"/>
        <w:jc w:val="both"/>
      </w:pPr>
      <w:r>
        <w:t>уметь сформировать цифровое портфолио.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262EB6">
      <w:pPr>
        <w:autoSpaceDE w:val="0"/>
        <w:jc w:val="both"/>
      </w:pPr>
      <w:r>
        <w:t>10. Что является преимуществом мультимедийного урока?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усиление наглядности;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простота подачи информации;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повышает мотивацию детей;</w:t>
      </w:r>
    </w:p>
    <w:p w:rsidR="0004108C" w:rsidRDefault="0004108C" w:rsidP="004B38E4">
      <w:pPr>
        <w:numPr>
          <w:ilvl w:val="0"/>
          <w:numId w:val="35"/>
        </w:numPr>
        <w:autoSpaceDE w:val="0"/>
        <w:jc w:val="both"/>
      </w:pPr>
      <w:r>
        <w:t>нет правильного ответа.</w:t>
      </w:r>
    </w:p>
    <w:p w:rsidR="0004108C" w:rsidRDefault="0004108C" w:rsidP="004A68EB">
      <w:pPr>
        <w:autoSpaceDE w:val="0"/>
        <w:ind w:left="720"/>
        <w:jc w:val="both"/>
      </w:pPr>
    </w:p>
    <w:p w:rsidR="0004108C" w:rsidRDefault="0004108C" w:rsidP="004A68EB">
      <w:pPr>
        <w:autoSpaceDE w:val="0"/>
        <w:ind w:firstLine="360"/>
        <w:jc w:val="both"/>
      </w:pPr>
      <w:r>
        <w:t>11. Социальный сетевой сервис — это: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формальная или неформальная группа профессионалов, работающих в одной предметной или проблемной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это новая форма организации профессиональной деятельности в сети;</w:t>
      </w:r>
    </w:p>
    <w:p w:rsidR="0004108C" w:rsidRDefault="0004108C" w:rsidP="004B38E4">
      <w:pPr>
        <w:numPr>
          <w:ilvl w:val="0"/>
          <w:numId w:val="36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паутины).</w:t>
      </w:r>
    </w:p>
    <w:p w:rsidR="0004108C" w:rsidRDefault="0004108C" w:rsidP="004A68EB">
      <w:pPr>
        <w:autoSpaceDE w:val="0"/>
        <w:ind w:firstLine="360"/>
        <w:jc w:val="both"/>
      </w:pPr>
      <w:r>
        <w:t>12. Сетевые сообщества или объединения учителей – это: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профессиональное сетевое объединение которое позволяет учителям, общаться друг с другом, решать профессиональные вопросы, реализовать себя и повышать свой профессиональный уровень;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виртуальная площадка, связывающая людей в сетевые сообщества с помощью программного обеспечения, компьютеров, объединенных в сеть (Интернет) и сети документов (Всемирной паутины);</w:t>
      </w:r>
    </w:p>
    <w:p w:rsidR="0004108C" w:rsidRDefault="0004108C" w:rsidP="004B38E4">
      <w:pPr>
        <w:numPr>
          <w:ilvl w:val="0"/>
          <w:numId w:val="37"/>
        </w:numPr>
        <w:autoSpaceDE w:val="0"/>
        <w:jc w:val="both"/>
      </w:pPr>
      <w:r>
        <w:t>совместный поиск, хранения, редактирования и классификация информации, обмен медиаданными;</w:t>
      </w:r>
    </w:p>
    <w:p w:rsidR="0004108C" w:rsidRPr="00C02BC4" w:rsidRDefault="0004108C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04108C" w:rsidRDefault="0004108C" w:rsidP="00DB13AC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>
      <w:pPr>
        <w:autoSpaceDE w:val="0"/>
        <w:ind w:firstLine="708"/>
        <w:jc w:val="both"/>
        <w:rPr>
          <w:u w:val="single"/>
        </w:rPr>
      </w:pP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Понятие «Информационная среда». Особенности и условия формирования информационной среды 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Компоненты информационной среды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Электронное обучение в начальной школе.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Дистанционные образовательные технологии, применяемые в рамках образовательной деятельности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разработки </w:t>
      </w:r>
      <w:r>
        <w:t>методического обеспечения образовательного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создания баз данных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</w:t>
      </w:r>
      <w:r w:rsidRPr="0011564D">
        <w:t>едагогическо</w:t>
      </w:r>
      <w:r>
        <w:t>го</w:t>
      </w:r>
      <w:r w:rsidRPr="0011564D">
        <w:t xml:space="preserve"> сопровождени</w:t>
      </w:r>
      <w:r>
        <w:t>я</w:t>
      </w:r>
      <w:r w:rsidRPr="0011564D">
        <w:t xml:space="preserve"> процесса обучения учащихся</w:t>
      </w:r>
      <w:r>
        <w:t xml:space="preserve">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организации виртуального общения членов субъектов образовательного учреждения.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накопления и распространения педагогического опыта.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Программное обеспечение для </w:t>
      </w:r>
      <w:r>
        <w:t>повышения квалификации педагогов, связи с общественностью, формированию положительного имиджа школы.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Понятия «компетентность» и «компетенция». </w:t>
      </w:r>
    </w:p>
    <w:p w:rsidR="0004108C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ИКТ-грамотность и ИКТ-компетентность педагога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Содержание рабочей программы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Цели и задачи курса информатики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Методическое обеспечение, особенности организации учебного процесса и п</w:t>
      </w:r>
      <w:r w:rsidRPr="00FE6F84">
        <w:t xml:space="preserve">рогнозируемые результаты </w:t>
      </w:r>
      <w:r>
        <w:t>обучения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Плана-конспекта занятия по информатике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Современные учебники и учебно-методические комплекты по информатике в курсе начальной школы.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учебного процесса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Применение информационно-коммуникационных технологий  в рамках внеурочной деятельности в начальной школе.</w:t>
      </w:r>
    </w:p>
    <w:p w:rsidR="0004108C" w:rsidRPr="00BD7B40" w:rsidRDefault="0004108C" w:rsidP="004B38E4">
      <w:pPr>
        <w:numPr>
          <w:ilvl w:val="0"/>
          <w:numId w:val="38"/>
        </w:numPr>
        <w:autoSpaceDE w:val="0"/>
        <w:autoSpaceDN w:val="0"/>
        <w:adjustRightInd w:val="0"/>
        <w:jc w:val="both"/>
        <w:rPr>
          <w:lang w:eastAsia="en-US"/>
        </w:rPr>
      </w:pPr>
      <w:r>
        <w:t>Сценарий внеурочного мероприятия в начальной школе в условиях информационной среды.</w:t>
      </w:r>
    </w:p>
    <w:p w:rsidR="0004108C" w:rsidRDefault="0004108C" w:rsidP="00BD7B40">
      <w:pPr>
        <w:autoSpaceDE w:val="0"/>
        <w:autoSpaceDN w:val="0"/>
        <w:adjustRightInd w:val="0"/>
        <w:ind w:left="720"/>
        <w:rPr>
          <w:lang w:eastAsia="en-US"/>
        </w:rPr>
      </w:pPr>
    </w:p>
    <w:p w:rsidR="0004108C" w:rsidRDefault="0004108C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04108C" w:rsidRDefault="0004108C">
      <w:pPr>
        <w:ind w:firstLine="709"/>
        <w:jc w:val="both"/>
        <w:rPr>
          <w:i/>
        </w:rPr>
      </w:pP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Разработайте сценарий урока с применением дистанционных образовательных технологий по любой дисциплине курса начальной школы.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Проведите анализ имеющихся методических ресурсов (сайтов) для педагога начальной школы, ответ представьте в виде таблицы. (Название, адрес сайта, основные разделы, краткая характеристика каждого раздела).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Продумайте основные разделы сайта </w:t>
      </w:r>
      <w:r w:rsidRPr="00223958">
        <w:t xml:space="preserve">учителя начальной школы </w:t>
      </w:r>
      <w:r>
        <w:t xml:space="preserve">и разработайте его с помощью любого из бесплатных сервисов в сети Интернет. 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в сети Интернет 5-10 курсов (повышения квалификации) для учителя начальной школы по формированию ИКТ-компетентности.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Разработайте тест по определению ИКТ-компетентности учителя начальной школы.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Подберите и проанализируйте 3 научные статьи на тему ИКТ-компетентности педагога начальной школы, составьте краткую аннотацию к статьям, результат работы представьте в виде обобщающего информационного сообщения.</w:t>
      </w:r>
    </w:p>
    <w:p w:rsidR="0004108C" w:rsidRPr="00E31417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Разработайте тест или иные задания для определения ИКТ-компетентности учащегося 4 класса.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/>
          <w:bCs/>
        </w:rPr>
      </w:pPr>
      <w:r>
        <w:rPr>
          <w:bCs/>
        </w:rPr>
        <w:t>Разработайте план-конспект урока по информатике в начальной школе (тема и класс выбирается на усмотрение студента). Ответ представьте в виде информационного проекта (презентации).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 w:rsidRPr="005044EC">
        <w:rPr>
          <w:bCs/>
        </w:rPr>
        <w:t>Разработайте два варианта итоговой контрольной работы по информатике за 4 класс.</w:t>
      </w:r>
    </w:p>
    <w:p w:rsidR="0004108C" w:rsidRPr="005044E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  <w:rPr>
          <w:bCs/>
        </w:rPr>
      </w:pPr>
      <w:r>
        <w:rPr>
          <w:bCs/>
        </w:rPr>
        <w:t>Определите содержание программы и  осуществите тематическое планирование для кружка по информатике для учащихся 1 класса.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 влияние информационной среды на образовательный процесс в начальной школе.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Какие современные образовательные и информационно-коммуникационные  технологии могут быть использованы в процессе обучения в начальной школе?</w:t>
      </w:r>
    </w:p>
    <w:p w:rsidR="0004108C" w:rsidRDefault="0004108C" w:rsidP="004B38E4">
      <w:pPr>
        <w:widowControl w:val="0"/>
        <w:numPr>
          <w:ilvl w:val="0"/>
          <w:numId w:val="39"/>
        </w:numPr>
        <w:tabs>
          <w:tab w:val="left" w:pos="851"/>
          <w:tab w:val="left" w:pos="993"/>
          <w:tab w:val="left" w:pos="1134"/>
        </w:tabs>
        <w:autoSpaceDE w:val="0"/>
        <w:ind w:left="0" w:firstLine="709"/>
        <w:jc w:val="both"/>
      </w:pPr>
      <w:r>
        <w:t>Опишите, каким образом возможна реализация воспитательного процесса в рамках информационной среды  в начальной школе?</w:t>
      </w:r>
    </w:p>
    <w:p w:rsidR="0004108C" w:rsidRDefault="0004108C">
      <w:pPr>
        <w:ind w:firstLine="709"/>
        <w:jc w:val="both"/>
        <w:rPr>
          <w:i/>
        </w:rPr>
      </w:pPr>
    </w:p>
    <w:sectPr w:rsidR="0004108C" w:rsidSect="00C848C9">
      <w:footerReference w:type="default" r:id="rId12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1DE" w:rsidRDefault="001E21DE" w:rsidP="00C848C9">
      <w:r>
        <w:separator/>
      </w:r>
    </w:p>
  </w:endnote>
  <w:endnote w:type="continuationSeparator" w:id="0">
    <w:p w:rsidR="001E21DE" w:rsidRDefault="001E21DE" w:rsidP="00C8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08C" w:rsidRDefault="003C0C8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0237DC">
      <w:rPr>
        <w:noProof/>
      </w:rPr>
      <w:t>2</w:t>
    </w:r>
    <w:r>
      <w:rPr>
        <w:noProof/>
      </w:rPr>
      <w:fldChar w:fldCharType="end"/>
    </w:r>
  </w:p>
  <w:p w:rsidR="0004108C" w:rsidRDefault="0004108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1DE" w:rsidRDefault="001E21DE" w:rsidP="00C848C9">
      <w:r>
        <w:separator/>
      </w:r>
    </w:p>
  </w:footnote>
  <w:footnote w:type="continuationSeparator" w:id="0">
    <w:p w:rsidR="001E21DE" w:rsidRDefault="001E21DE" w:rsidP="00C84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8708DF36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02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1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9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6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702" w:hanging="1800"/>
      </w:pPr>
      <w:rPr>
        <w:rFonts w:cs="Times New Roman" w:hint="default"/>
      </w:rPr>
    </w:lvl>
  </w:abstractNum>
  <w:abstractNum w:abstractNumId="20" w15:restartNumberingAfterBreak="0">
    <w:nsid w:val="00000015"/>
    <w:multiLevelType w:val="multilevel"/>
    <w:tmpl w:val="DECE226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 w15:restartNumberingAfterBreak="0">
    <w:nsid w:val="00624EF6"/>
    <w:multiLevelType w:val="hybridMultilevel"/>
    <w:tmpl w:val="F294A1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5E54A1B"/>
    <w:multiLevelType w:val="hybridMultilevel"/>
    <w:tmpl w:val="43AC9982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10833105"/>
    <w:multiLevelType w:val="hybridMultilevel"/>
    <w:tmpl w:val="085069EA"/>
    <w:lvl w:ilvl="0" w:tplc="9F88AAE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39F766D"/>
    <w:multiLevelType w:val="hybridMultilevel"/>
    <w:tmpl w:val="AAD66A40"/>
    <w:lvl w:ilvl="0" w:tplc="72A80976">
      <w:start w:val="1"/>
      <w:numFmt w:val="decimal"/>
      <w:lvlText w:val="%1."/>
      <w:lvlJc w:val="left"/>
      <w:pPr>
        <w:ind w:left="873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abstractNum w:abstractNumId="31" w15:restartNumberingAfterBreak="0">
    <w:nsid w:val="14523FC2"/>
    <w:multiLevelType w:val="hybridMultilevel"/>
    <w:tmpl w:val="92041F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14C508B5"/>
    <w:multiLevelType w:val="hybridMultilevel"/>
    <w:tmpl w:val="6B60C7F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7D5490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E5C5536"/>
    <w:multiLevelType w:val="hybridMultilevel"/>
    <w:tmpl w:val="6130CEC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E153CC"/>
    <w:multiLevelType w:val="hybridMultilevel"/>
    <w:tmpl w:val="087239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672200A"/>
    <w:multiLevelType w:val="hybridMultilevel"/>
    <w:tmpl w:val="9B64F0D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31F373D5"/>
    <w:multiLevelType w:val="hybridMultilevel"/>
    <w:tmpl w:val="03006C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35208E5"/>
    <w:multiLevelType w:val="hybridMultilevel"/>
    <w:tmpl w:val="F6C6A73A"/>
    <w:lvl w:ilvl="0" w:tplc="35B2620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 w15:restartNumberingAfterBreak="0">
    <w:nsid w:val="3CF3647D"/>
    <w:multiLevelType w:val="hybridMultilevel"/>
    <w:tmpl w:val="BB2E6D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DAC1E7C"/>
    <w:multiLevelType w:val="multilevel"/>
    <w:tmpl w:val="883014F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41" w15:restartNumberingAfterBreak="0">
    <w:nsid w:val="43AF6157"/>
    <w:multiLevelType w:val="hybridMultilevel"/>
    <w:tmpl w:val="715C774C"/>
    <w:lvl w:ilvl="0" w:tplc="359270D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46EB6206"/>
    <w:multiLevelType w:val="hybridMultilevel"/>
    <w:tmpl w:val="179C11D0"/>
    <w:lvl w:ilvl="0" w:tplc="D632C3C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 w15:restartNumberingAfterBreak="0">
    <w:nsid w:val="4C495F2B"/>
    <w:multiLevelType w:val="hybridMultilevel"/>
    <w:tmpl w:val="5E60E3B0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CAB09EF"/>
    <w:multiLevelType w:val="hybridMultilevel"/>
    <w:tmpl w:val="987EBEE4"/>
    <w:lvl w:ilvl="0" w:tplc="35B262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D272353"/>
    <w:multiLevelType w:val="multilevel"/>
    <w:tmpl w:val="E2E8872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6" w15:restartNumberingAfterBreak="0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CEA515D"/>
    <w:multiLevelType w:val="hybridMultilevel"/>
    <w:tmpl w:val="59CA0062"/>
    <w:lvl w:ilvl="0" w:tplc="041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48" w15:restartNumberingAfterBreak="0">
    <w:nsid w:val="5D944004"/>
    <w:multiLevelType w:val="hybridMultilevel"/>
    <w:tmpl w:val="15EC81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63B24A4"/>
    <w:multiLevelType w:val="hybridMultilevel"/>
    <w:tmpl w:val="2638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B305C1C"/>
    <w:multiLevelType w:val="hybridMultilevel"/>
    <w:tmpl w:val="C53867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FB42426"/>
    <w:multiLevelType w:val="hybridMultilevel"/>
    <w:tmpl w:val="FAC271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49123F9"/>
    <w:multiLevelType w:val="hybridMultilevel"/>
    <w:tmpl w:val="7FC666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6102546"/>
    <w:multiLevelType w:val="hybridMultilevel"/>
    <w:tmpl w:val="A470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4B4795"/>
    <w:multiLevelType w:val="hybridMultilevel"/>
    <w:tmpl w:val="AA44715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F506F29"/>
    <w:multiLevelType w:val="hybridMultilevel"/>
    <w:tmpl w:val="AFBC66A0"/>
    <w:lvl w:ilvl="0" w:tplc="72A80976">
      <w:start w:val="1"/>
      <w:numFmt w:val="decimal"/>
      <w:lvlText w:val="%1."/>
      <w:lvlJc w:val="left"/>
      <w:pPr>
        <w:ind w:left="1582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 w15:restartNumberingAfterBreak="0">
    <w:nsid w:val="7FE71F3E"/>
    <w:multiLevelType w:val="hybridMultilevel"/>
    <w:tmpl w:val="76065F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2"/>
  </w:num>
  <w:num w:numId="5">
    <w:abstractNumId w:val="13"/>
  </w:num>
  <w:num w:numId="6">
    <w:abstractNumId w:val="15"/>
  </w:num>
  <w:num w:numId="7">
    <w:abstractNumId w:val="19"/>
  </w:num>
  <w:num w:numId="8">
    <w:abstractNumId w:val="20"/>
  </w:num>
  <w:num w:numId="9">
    <w:abstractNumId w:val="21"/>
  </w:num>
  <w:num w:numId="10">
    <w:abstractNumId w:val="22"/>
  </w:num>
  <w:num w:numId="11">
    <w:abstractNumId w:val="23"/>
  </w:num>
  <w:num w:numId="12">
    <w:abstractNumId w:val="33"/>
  </w:num>
  <w:num w:numId="13">
    <w:abstractNumId w:val="28"/>
  </w:num>
  <w:num w:numId="14">
    <w:abstractNumId w:val="26"/>
  </w:num>
  <w:num w:numId="15">
    <w:abstractNumId w:val="27"/>
  </w:num>
  <w:num w:numId="16">
    <w:abstractNumId w:val="46"/>
  </w:num>
  <w:num w:numId="17">
    <w:abstractNumId w:val="43"/>
  </w:num>
  <w:num w:numId="18">
    <w:abstractNumId w:val="44"/>
  </w:num>
  <w:num w:numId="19">
    <w:abstractNumId w:val="25"/>
  </w:num>
  <w:num w:numId="20">
    <w:abstractNumId w:val="38"/>
  </w:num>
  <w:num w:numId="21">
    <w:abstractNumId w:val="40"/>
  </w:num>
  <w:num w:numId="22">
    <w:abstractNumId w:val="42"/>
  </w:num>
  <w:num w:numId="23">
    <w:abstractNumId w:val="41"/>
  </w:num>
  <w:num w:numId="24">
    <w:abstractNumId w:val="45"/>
  </w:num>
  <w:num w:numId="25">
    <w:abstractNumId w:val="24"/>
  </w:num>
  <w:num w:numId="26">
    <w:abstractNumId w:val="49"/>
  </w:num>
  <w:num w:numId="27">
    <w:abstractNumId w:val="35"/>
  </w:num>
  <w:num w:numId="28">
    <w:abstractNumId w:val="50"/>
  </w:num>
  <w:num w:numId="29">
    <w:abstractNumId w:val="54"/>
  </w:num>
  <w:num w:numId="30">
    <w:abstractNumId w:val="52"/>
  </w:num>
  <w:num w:numId="31">
    <w:abstractNumId w:val="48"/>
  </w:num>
  <w:num w:numId="32">
    <w:abstractNumId w:val="56"/>
  </w:num>
  <w:num w:numId="33">
    <w:abstractNumId w:val="34"/>
  </w:num>
  <w:num w:numId="34">
    <w:abstractNumId w:val="51"/>
  </w:num>
  <w:num w:numId="35">
    <w:abstractNumId w:val="31"/>
  </w:num>
  <w:num w:numId="36">
    <w:abstractNumId w:val="37"/>
  </w:num>
  <w:num w:numId="37">
    <w:abstractNumId w:val="39"/>
  </w:num>
  <w:num w:numId="38">
    <w:abstractNumId w:val="53"/>
  </w:num>
  <w:num w:numId="39">
    <w:abstractNumId w:val="29"/>
  </w:num>
  <w:num w:numId="40">
    <w:abstractNumId w:val="47"/>
  </w:num>
  <w:num w:numId="41">
    <w:abstractNumId w:val="36"/>
  </w:num>
  <w:num w:numId="42">
    <w:abstractNumId w:val="30"/>
  </w:num>
  <w:num w:numId="43">
    <w:abstractNumId w:val="55"/>
  </w:num>
  <w:num w:numId="44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237DC"/>
    <w:rsid w:val="00031960"/>
    <w:rsid w:val="000323FD"/>
    <w:rsid w:val="0004108C"/>
    <w:rsid w:val="000550E4"/>
    <w:rsid w:val="00055832"/>
    <w:rsid w:val="00071AA5"/>
    <w:rsid w:val="0007311C"/>
    <w:rsid w:val="00086EA8"/>
    <w:rsid w:val="0009442D"/>
    <w:rsid w:val="000D7F6D"/>
    <w:rsid w:val="000E725F"/>
    <w:rsid w:val="000E7D56"/>
    <w:rsid w:val="000F0F00"/>
    <w:rsid w:val="000F18B4"/>
    <w:rsid w:val="00112001"/>
    <w:rsid w:val="0011564D"/>
    <w:rsid w:val="00127F3A"/>
    <w:rsid w:val="00143223"/>
    <w:rsid w:val="00157601"/>
    <w:rsid w:val="001645F9"/>
    <w:rsid w:val="00175781"/>
    <w:rsid w:val="00193139"/>
    <w:rsid w:val="001B4288"/>
    <w:rsid w:val="001D7B84"/>
    <w:rsid w:val="001E21DE"/>
    <w:rsid w:val="001F7C6C"/>
    <w:rsid w:val="0021077E"/>
    <w:rsid w:val="00223958"/>
    <w:rsid w:val="00225A9A"/>
    <w:rsid w:val="00234E0F"/>
    <w:rsid w:val="00242F7C"/>
    <w:rsid w:val="00262EB6"/>
    <w:rsid w:val="00265BDD"/>
    <w:rsid w:val="00276DE5"/>
    <w:rsid w:val="002C01B0"/>
    <w:rsid w:val="002D24F1"/>
    <w:rsid w:val="002E0B84"/>
    <w:rsid w:val="002E554A"/>
    <w:rsid w:val="002E7043"/>
    <w:rsid w:val="00305DF4"/>
    <w:rsid w:val="00334A0C"/>
    <w:rsid w:val="0033522F"/>
    <w:rsid w:val="003504EE"/>
    <w:rsid w:val="00365EEC"/>
    <w:rsid w:val="00370EB9"/>
    <w:rsid w:val="00376B97"/>
    <w:rsid w:val="0038130B"/>
    <w:rsid w:val="003B136D"/>
    <w:rsid w:val="003C0C8E"/>
    <w:rsid w:val="003C4159"/>
    <w:rsid w:val="003D22F7"/>
    <w:rsid w:val="003E2261"/>
    <w:rsid w:val="003F1F79"/>
    <w:rsid w:val="00423D20"/>
    <w:rsid w:val="00466FB5"/>
    <w:rsid w:val="00473067"/>
    <w:rsid w:val="004753D6"/>
    <w:rsid w:val="004940AB"/>
    <w:rsid w:val="004A68EB"/>
    <w:rsid w:val="004B38E4"/>
    <w:rsid w:val="004B5652"/>
    <w:rsid w:val="004C0CFF"/>
    <w:rsid w:val="004D77B6"/>
    <w:rsid w:val="004E1348"/>
    <w:rsid w:val="004E4A8D"/>
    <w:rsid w:val="004E505D"/>
    <w:rsid w:val="004F0073"/>
    <w:rsid w:val="004F4AAF"/>
    <w:rsid w:val="004F703A"/>
    <w:rsid w:val="005044EC"/>
    <w:rsid w:val="00517FC7"/>
    <w:rsid w:val="00526D2C"/>
    <w:rsid w:val="00592648"/>
    <w:rsid w:val="00593A6E"/>
    <w:rsid w:val="00597167"/>
    <w:rsid w:val="005A5497"/>
    <w:rsid w:val="005B0B4A"/>
    <w:rsid w:val="005B2D17"/>
    <w:rsid w:val="005C6D88"/>
    <w:rsid w:val="005F6BB8"/>
    <w:rsid w:val="00610372"/>
    <w:rsid w:val="006120D6"/>
    <w:rsid w:val="00616F2C"/>
    <w:rsid w:val="00621B6A"/>
    <w:rsid w:val="00650DC8"/>
    <w:rsid w:val="00652E83"/>
    <w:rsid w:val="0066575D"/>
    <w:rsid w:val="006774E3"/>
    <w:rsid w:val="0069077F"/>
    <w:rsid w:val="006A2E42"/>
    <w:rsid w:val="006A6D10"/>
    <w:rsid w:val="006B0D60"/>
    <w:rsid w:val="006C7E22"/>
    <w:rsid w:val="006D1C56"/>
    <w:rsid w:val="006F7257"/>
    <w:rsid w:val="00705084"/>
    <w:rsid w:val="00714BCE"/>
    <w:rsid w:val="00715B00"/>
    <w:rsid w:val="00722820"/>
    <w:rsid w:val="00727DF6"/>
    <w:rsid w:val="00757A4E"/>
    <w:rsid w:val="007663DC"/>
    <w:rsid w:val="00773BAC"/>
    <w:rsid w:val="00780423"/>
    <w:rsid w:val="007C05E3"/>
    <w:rsid w:val="007F097B"/>
    <w:rsid w:val="00817849"/>
    <w:rsid w:val="0084599A"/>
    <w:rsid w:val="00876953"/>
    <w:rsid w:val="00897497"/>
    <w:rsid w:val="008A30C9"/>
    <w:rsid w:val="008A61FD"/>
    <w:rsid w:val="009110BF"/>
    <w:rsid w:val="00930589"/>
    <w:rsid w:val="009312E6"/>
    <w:rsid w:val="00960A85"/>
    <w:rsid w:val="0096150A"/>
    <w:rsid w:val="00962832"/>
    <w:rsid w:val="009631A9"/>
    <w:rsid w:val="00966383"/>
    <w:rsid w:val="00967257"/>
    <w:rsid w:val="00976151"/>
    <w:rsid w:val="009946F9"/>
    <w:rsid w:val="009A6066"/>
    <w:rsid w:val="009D240A"/>
    <w:rsid w:val="009D5BC0"/>
    <w:rsid w:val="009D6F7A"/>
    <w:rsid w:val="009E575E"/>
    <w:rsid w:val="009E69DC"/>
    <w:rsid w:val="009F0B01"/>
    <w:rsid w:val="009F7C78"/>
    <w:rsid w:val="00A00918"/>
    <w:rsid w:val="00A42C26"/>
    <w:rsid w:val="00A46527"/>
    <w:rsid w:val="00A565CC"/>
    <w:rsid w:val="00A62554"/>
    <w:rsid w:val="00A908C5"/>
    <w:rsid w:val="00AA6D5E"/>
    <w:rsid w:val="00B01E9A"/>
    <w:rsid w:val="00B16AB8"/>
    <w:rsid w:val="00B27064"/>
    <w:rsid w:val="00B6089D"/>
    <w:rsid w:val="00BB516F"/>
    <w:rsid w:val="00BD1800"/>
    <w:rsid w:val="00BD7B40"/>
    <w:rsid w:val="00BE7D10"/>
    <w:rsid w:val="00C02BC4"/>
    <w:rsid w:val="00C06475"/>
    <w:rsid w:val="00C46441"/>
    <w:rsid w:val="00C50DF2"/>
    <w:rsid w:val="00C60B28"/>
    <w:rsid w:val="00C76751"/>
    <w:rsid w:val="00C848C9"/>
    <w:rsid w:val="00CD1172"/>
    <w:rsid w:val="00CD3A48"/>
    <w:rsid w:val="00CD6D97"/>
    <w:rsid w:val="00D04AC1"/>
    <w:rsid w:val="00D1379F"/>
    <w:rsid w:val="00D16605"/>
    <w:rsid w:val="00D1670E"/>
    <w:rsid w:val="00D248E4"/>
    <w:rsid w:val="00D52253"/>
    <w:rsid w:val="00D525AE"/>
    <w:rsid w:val="00D60779"/>
    <w:rsid w:val="00D703CF"/>
    <w:rsid w:val="00D7332D"/>
    <w:rsid w:val="00D8048E"/>
    <w:rsid w:val="00D82603"/>
    <w:rsid w:val="00DA3881"/>
    <w:rsid w:val="00DA3A05"/>
    <w:rsid w:val="00DB13AC"/>
    <w:rsid w:val="00DC11F5"/>
    <w:rsid w:val="00DD0568"/>
    <w:rsid w:val="00DD192C"/>
    <w:rsid w:val="00DD1F37"/>
    <w:rsid w:val="00DE3F15"/>
    <w:rsid w:val="00DE6A4F"/>
    <w:rsid w:val="00DE7F28"/>
    <w:rsid w:val="00DE7FC2"/>
    <w:rsid w:val="00E07681"/>
    <w:rsid w:val="00E22C70"/>
    <w:rsid w:val="00E30D55"/>
    <w:rsid w:val="00E31417"/>
    <w:rsid w:val="00E35839"/>
    <w:rsid w:val="00E52CE2"/>
    <w:rsid w:val="00E53B5B"/>
    <w:rsid w:val="00E5491B"/>
    <w:rsid w:val="00E66B79"/>
    <w:rsid w:val="00E73AE9"/>
    <w:rsid w:val="00E84BF2"/>
    <w:rsid w:val="00EA59FD"/>
    <w:rsid w:val="00EB35DF"/>
    <w:rsid w:val="00EB599E"/>
    <w:rsid w:val="00EC08C1"/>
    <w:rsid w:val="00EF4E10"/>
    <w:rsid w:val="00F14593"/>
    <w:rsid w:val="00F21D41"/>
    <w:rsid w:val="00F22F3D"/>
    <w:rsid w:val="00F37388"/>
    <w:rsid w:val="00F621B3"/>
    <w:rsid w:val="00F62F02"/>
    <w:rsid w:val="00F80712"/>
    <w:rsid w:val="00F82E53"/>
    <w:rsid w:val="00F8319B"/>
    <w:rsid w:val="00F97B6C"/>
    <w:rsid w:val="00FA16E8"/>
    <w:rsid w:val="00FA2A54"/>
    <w:rsid w:val="00FC0CA5"/>
    <w:rsid w:val="00FE3DF0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0446D9"/>
  <w15:docId w15:val="{6C585EB9-4559-4DE1-B318-0281B778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44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46441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46441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46441"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46441"/>
    <w:pPr>
      <w:keepNext/>
      <w:tabs>
        <w:tab w:val="num" w:pos="0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46441"/>
    <w:pPr>
      <w:keepNext/>
      <w:tabs>
        <w:tab w:val="num" w:pos="0"/>
      </w:tabs>
      <w:ind w:left="1008" w:hanging="1008"/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46441"/>
    <w:pPr>
      <w:keepNext/>
      <w:tabs>
        <w:tab w:val="num" w:pos="0"/>
      </w:tabs>
      <w:ind w:left="1152" w:hanging="1152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46441"/>
    <w:pPr>
      <w:keepNext/>
      <w:tabs>
        <w:tab w:val="num" w:pos="0"/>
      </w:tabs>
      <w:ind w:left="1296" w:hanging="1296"/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46441"/>
    <w:pPr>
      <w:keepNext/>
      <w:tabs>
        <w:tab w:val="num" w:pos="0"/>
      </w:tabs>
      <w:ind w:left="1440" w:hanging="1440"/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46441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266D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3266D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3266D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3266D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3266D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3266D4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3266D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3266D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3266D4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46441"/>
  </w:style>
  <w:style w:type="character" w:customStyle="1" w:styleId="WW8Num1z1">
    <w:name w:val="WW8Num1z1"/>
    <w:uiPriority w:val="99"/>
    <w:rsid w:val="00C46441"/>
  </w:style>
  <w:style w:type="character" w:customStyle="1" w:styleId="WW8Num1z2">
    <w:name w:val="WW8Num1z2"/>
    <w:uiPriority w:val="99"/>
    <w:rsid w:val="00C46441"/>
  </w:style>
  <w:style w:type="character" w:customStyle="1" w:styleId="WW8Num1z3">
    <w:name w:val="WW8Num1z3"/>
    <w:uiPriority w:val="99"/>
    <w:rsid w:val="00C46441"/>
  </w:style>
  <w:style w:type="character" w:customStyle="1" w:styleId="WW8Num1z4">
    <w:name w:val="WW8Num1z4"/>
    <w:uiPriority w:val="99"/>
    <w:rsid w:val="00C46441"/>
  </w:style>
  <w:style w:type="character" w:customStyle="1" w:styleId="WW8Num1z5">
    <w:name w:val="WW8Num1z5"/>
    <w:uiPriority w:val="99"/>
    <w:rsid w:val="00C46441"/>
  </w:style>
  <w:style w:type="character" w:customStyle="1" w:styleId="WW8Num1z6">
    <w:name w:val="WW8Num1z6"/>
    <w:uiPriority w:val="99"/>
    <w:rsid w:val="00C46441"/>
  </w:style>
  <w:style w:type="character" w:customStyle="1" w:styleId="WW8Num1z7">
    <w:name w:val="WW8Num1z7"/>
    <w:uiPriority w:val="99"/>
    <w:rsid w:val="00C46441"/>
  </w:style>
  <w:style w:type="character" w:customStyle="1" w:styleId="WW8Num1z8">
    <w:name w:val="WW8Num1z8"/>
    <w:uiPriority w:val="99"/>
    <w:rsid w:val="00C46441"/>
  </w:style>
  <w:style w:type="character" w:customStyle="1" w:styleId="WW8Num2z0">
    <w:name w:val="WW8Num2z0"/>
    <w:uiPriority w:val="99"/>
    <w:rsid w:val="00C46441"/>
  </w:style>
  <w:style w:type="character" w:customStyle="1" w:styleId="WW8Num3z0">
    <w:name w:val="WW8Num3z0"/>
    <w:uiPriority w:val="99"/>
    <w:rsid w:val="00C46441"/>
    <w:rPr>
      <w:rFonts w:ascii="Symbol" w:hAnsi="Symbol"/>
    </w:rPr>
  </w:style>
  <w:style w:type="character" w:customStyle="1" w:styleId="WW8Num3z1">
    <w:name w:val="WW8Num3z1"/>
    <w:uiPriority w:val="99"/>
    <w:rsid w:val="00C46441"/>
  </w:style>
  <w:style w:type="character" w:customStyle="1" w:styleId="WW8Num3z2">
    <w:name w:val="WW8Num3z2"/>
    <w:uiPriority w:val="99"/>
    <w:rsid w:val="00C46441"/>
    <w:rPr>
      <w:rFonts w:ascii="Wingdings" w:hAnsi="Wingdings"/>
    </w:rPr>
  </w:style>
  <w:style w:type="character" w:customStyle="1" w:styleId="WW8Num3z4">
    <w:name w:val="WW8Num3z4"/>
    <w:uiPriority w:val="99"/>
    <w:rsid w:val="00C46441"/>
    <w:rPr>
      <w:rFonts w:ascii="Courier New" w:hAnsi="Courier New"/>
    </w:rPr>
  </w:style>
  <w:style w:type="character" w:customStyle="1" w:styleId="WW8Num4z0">
    <w:name w:val="WW8Num4z0"/>
    <w:uiPriority w:val="99"/>
    <w:rsid w:val="00C46441"/>
  </w:style>
  <w:style w:type="character" w:customStyle="1" w:styleId="WW8Num5z0">
    <w:name w:val="WW8Num5z0"/>
    <w:uiPriority w:val="99"/>
    <w:rsid w:val="00C46441"/>
  </w:style>
  <w:style w:type="character" w:customStyle="1" w:styleId="WW8Num6z0">
    <w:name w:val="WW8Num6z0"/>
    <w:uiPriority w:val="99"/>
    <w:rsid w:val="00C46441"/>
    <w:rPr>
      <w:lang w:val="en-US"/>
    </w:rPr>
  </w:style>
  <w:style w:type="character" w:customStyle="1" w:styleId="WW8Num7z0">
    <w:name w:val="WW8Num7z0"/>
    <w:uiPriority w:val="99"/>
    <w:rsid w:val="00C46441"/>
  </w:style>
  <w:style w:type="character" w:customStyle="1" w:styleId="WW8Num8z0">
    <w:name w:val="WW8Num8z0"/>
    <w:uiPriority w:val="99"/>
    <w:rsid w:val="00C46441"/>
  </w:style>
  <w:style w:type="character" w:customStyle="1" w:styleId="WW8Num8z1">
    <w:name w:val="WW8Num8z1"/>
    <w:uiPriority w:val="99"/>
    <w:rsid w:val="00C46441"/>
  </w:style>
  <w:style w:type="character" w:customStyle="1" w:styleId="WW8Num8z2">
    <w:name w:val="WW8Num8z2"/>
    <w:uiPriority w:val="99"/>
    <w:rsid w:val="00C46441"/>
    <w:rPr>
      <w:rFonts w:ascii="Times New Roman" w:hAnsi="Times New Roman"/>
    </w:rPr>
  </w:style>
  <w:style w:type="character" w:customStyle="1" w:styleId="WW8Num8z3">
    <w:name w:val="WW8Num8z3"/>
    <w:uiPriority w:val="99"/>
    <w:rsid w:val="00C46441"/>
  </w:style>
  <w:style w:type="character" w:customStyle="1" w:styleId="WW8Num8z4">
    <w:name w:val="WW8Num8z4"/>
    <w:uiPriority w:val="99"/>
    <w:rsid w:val="00C46441"/>
  </w:style>
  <w:style w:type="character" w:customStyle="1" w:styleId="WW8Num8z5">
    <w:name w:val="WW8Num8z5"/>
    <w:uiPriority w:val="99"/>
    <w:rsid w:val="00C46441"/>
  </w:style>
  <w:style w:type="character" w:customStyle="1" w:styleId="WW8Num8z6">
    <w:name w:val="WW8Num8z6"/>
    <w:uiPriority w:val="99"/>
    <w:rsid w:val="00C46441"/>
  </w:style>
  <w:style w:type="character" w:customStyle="1" w:styleId="WW8Num8z7">
    <w:name w:val="WW8Num8z7"/>
    <w:uiPriority w:val="99"/>
    <w:rsid w:val="00C46441"/>
  </w:style>
  <w:style w:type="character" w:customStyle="1" w:styleId="WW8Num8z8">
    <w:name w:val="WW8Num8z8"/>
    <w:uiPriority w:val="99"/>
    <w:rsid w:val="00C46441"/>
  </w:style>
  <w:style w:type="character" w:customStyle="1" w:styleId="WW8Num9z0">
    <w:name w:val="WW8Num9z0"/>
    <w:uiPriority w:val="99"/>
    <w:rsid w:val="00C46441"/>
    <w:rPr>
      <w:rFonts w:ascii="Symbol" w:hAnsi="Symbol"/>
    </w:rPr>
  </w:style>
  <w:style w:type="character" w:customStyle="1" w:styleId="WW8Num10z0">
    <w:name w:val="WW8Num10z0"/>
    <w:uiPriority w:val="99"/>
    <w:rsid w:val="00C46441"/>
  </w:style>
  <w:style w:type="character" w:customStyle="1" w:styleId="WW8Num11z0">
    <w:name w:val="WW8Num11z0"/>
    <w:uiPriority w:val="99"/>
    <w:rsid w:val="00C46441"/>
  </w:style>
  <w:style w:type="character" w:customStyle="1" w:styleId="WW8Num12z0">
    <w:name w:val="WW8Num12z0"/>
    <w:uiPriority w:val="99"/>
    <w:rsid w:val="00C46441"/>
  </w:style>
  <w:style w:type="character" w:customStyle="1" w:styleId="WW8Num12z1">
    <w:name w:val="WW8Num12z1"/>
    <w:uiPriority w:val="99"/>
    <w:rsid w:val="00C46441"/>
    <w:rPr>
      <w:rFonts w:ascii="Times New Roman" w:hAnsi="Times New Roman"/>
    </w:rPr>
  </w:style>
  <w:style w:type="character" w:customStyle="1" w:styleId="WW8Num13z0">
    <w:name w:val="WW8Num13z0"/>
    <w:uiPriority w:val="99"/>
    <w:rsid w:val="00C46441"/>
  </w:style>
  <w:style w:type="character" w:customStyle="1" w:styleId="WW8Num14z0">
    <w:name w:val="WW8Num14z0"/>
    <w:uiPriority w:val="99"/>
    <w:rsid w:val="00C46441"/>
  </w:style>
  <w:style w:type="character" w:customStyle="1" w:styleId="WW8Num14z1">
    <w:name w:val="WW8Num14z1"/>
    <w:uiPriority w:val="99"/>
    <w:rsid w:val="00C46441"/>
    <w:rPr>
      <w:rFonts w:ascii="Times New Roman" w:hAnsi="Times New Roman"/>
    </w:rPr>
  </w:style>
  <w:style w:type="character" w:customStyle="1" w:styleId="WW8Num14z2">
    <w:name w:val="WW8Num14z2"/>
    <w:uiPriority w:val="99"/>
    <w:rsid w:val="00C46441"/>
  </w:style>
  <w:style w:type="character" w:customStyle="1" w:styleId="WW8Num14z3">
    <w:name w:val="WW8Num14z3"/>
    <w:uiPriority w:val="99"/>
    <w:rsid w:val="00C46441"/>
  </w:style>
  <w:style w:type="character" w:customStyle="1" w:styleId="WW8Num14z4">
    <w:name w:val="WW8Num14z4"/>
    <w:uiPriority w:val="99"/>
    <w:rsid w:val="00C46441"/>
  </w:style>
  <w:style w:type="character" w:customStyle="1" w:styleId="WW8Num14z5">
    <w:name w:val="WW8Num14z5"/>
    <w:uiPriority w:val="99"/>
    <w:rsid w:val="00C46441"/>
  </w:style>
  <w:style w:type="character" w:customStyle="1" w:styleId="WW8Num14z6">
    <w:name w:val="WW8Num14z6"/>
    <w:uiPriority w:val="99"/>
    <w:rsid w:val="00C46441"/>
  </w:style>
  <w:style w:type="character" w:customStyle="1" w:styleId="WW8Num14z7">
    <w:name w:val="WW8Num14z7"/>
    <w:uiPriority w:val="99"/>
    <w:rsid w:val="00C46441"/>
  </w:style>
  <w:style w:type="character" w:customStyle="1" w:styleId="WW8Num14z8">
    <w:name w:val="WW8Num14z8"/>
    <w:uiPriority w:val="99"/>
    <w:rsid w:val="00C46441"/>
  </w:style>
  <w:style w:type="character" w:customStyle="1" w:styleId="WW8Num15z0">
    <w:name w:val="WW8Num15z0"/>
    <w:uiPriority w:val="99"/>
    <w:rsid w:val="00C46441"/>
  </w:style>
  <w:style w:type="character" w:customStyle="1" w:styleId="WW8Num16z0">
    <w:name w:val="WW8Num16z0"/>
    <w:uiPriority w:val="99"/>
    <w:rsid w:val="00C46441"/>
  </w:style>
  <w:style w:type="character" w:customStyle="1" w:styleId="WW8Num17z0">
    <w:name w:val="WW8Num17z0"/>
    <w:uiPriority w:val="99"/>
    <w:rsid w:val="00C46441"/>
  </w:style>
  <w:style w:type="character" w:customStyle="1" w:styleId="WW8Num18z0">
    <w:name w:val="WW8Num18z0"/>
    <w:uiPriority w:val="99"/>
    <w:rsid w:val="00C46441"/>
  </w:style>
  <w:style w:type="character" w:customStyle="1" w:styleId="WW8Num18z1">
    <w:name w:val="WW8Num18z1"/>
    <w:uiPriority w:val="99"/>
    <w:rsid w:val="00C46441"/>
  </w:style>
  <w:style w:type="character" w:customStyle="1" w:styleId="WW8Num19z0">
    <w:name w:val="WW8Num19z0"/>
    <w:uiPriority w:val="99"/>
    <w:rsid w:val="00C46441"/>
  </w:style>
  <w:style w:type="character" w:customStyle="1" w:styleId="WW8Num20z0">
    <w:name w:val="WW8Num20z0"/>
    <w:uiPriority w:val="99"/>
    <w:rsid w:val="00C46441"/>
    <w:rPr>
      <w:sz w:val="20"/>
    </w:rPr>
  </w:style>
  <w:style w:type="character" w:customStyle="1" w:styleId="WW8Num21z0">
    <w:name w:val="WW8Num21z0"/>
    <w:uiPriority w:val="99"/>
    <w:rsid w:val="00C46441"/>
    <w:rPr>
      <w:b/>
    </w:rPr>
  </w:style>
  <w:style w:type="character" w:customStyle="1" w:styleId="WW8Num21z1">
    <w:name w:val="WW8Num21z1"/>
    <w:uiPriority w:val="99"/>
    <w:rsid w:val="00C46441"/>
  </w:style>
  <w:style w:type="character" w:customStyle="1" w:styleId="WW8Num22z0">
    <w:name w:val="WW8Num22z0"/>
    <w:uiPriority w:val="99"/>
    <w:rsid w:val="00C46441"/>
  </w:style>
  <w:style w:type="character" w:customStyle="1" w:styleId="WW8Num22z1">
    <w:name w:val="WW8Num22z1"/>
    <w:uiPriority w:val="99"/>
    <w:rsid w:val="00C46441"/>
  </w:style>
  <w:style w:type="character" w:customStyle="1" w:styleId="WW8Num22z2">
    <w:name w:val="WW8Num22z2"/>
    <w:uiPriority w:val="99"/>
    <w:rsid w:val="00C46441"/>
  </w:style>
  <w:style w:type="character" w:customStyle="1" w:styleId="WW8Num22z3">
    <w:name w:val="WW8Num22z3"/>
    <w:uiPriority w:val="99"/>
    <w:rsid w:val="00C46441"/>
  </w:style>
  <w:style w:type="character" w:customStyle="1" w:styleId="WW8Num22z4">
    <w:name w:val="WW8Num22z4"/>
    <w:uiPriority w:val="99"/>
    <w:rsid w:val="00C46441"/>
  </w:style>
  <w:style w:type="character" w:customStyle="1" w:styleId="WW8Num22z5">
    <w:name w:val="WW8Num22z5"/>
    <w:uiPriority w:val="99"/>
    <w:rsid w:val="00C46441"/>
  </w:style>
  <w:style w:type="character" w:customStyle="1" w:styleId="WW8Num22z6">
    <w:name w:val="WW8Num22z6"/>
    <w:uiPriority w:val="99"/>
    <w:rsid w:val="00C46441"/>
  </w:style>
  <w:style w:type="character" w:customStyle="1" w:styleId="WW8Num22z7">
    <w:name w:val="WW8Num22z7"/>
    <w:uiPriority w:val="99"/>
    <w:rsid w:val="00C46441"/>
  </w:style>
  <w:style w:type="character" w:customStyle="1" w:styleId="WW8Num22z8">
    <w:name w:val="WW8Num22z8"/>
    <w:uiPriority w:val="99"/>
    <w:rsid w:val="00C46441"/>
  </w:style>
  <w:style w:type="character" w:customStyle="1" w:styleId="WW8Num23z0">
    <w:name w:val="WW8Num23z0"/>
    <w:uiPriority w:val="99"/>
    <w:rsid w:val="00C46441"/>
    <w:rPr>
      <w:sz w:val="24"/>
    </w:rPr>
  </w:style>
  <w:style w:type="character" w:customStyle="1" w:styleId="WW8Num24z0">
    <w:name w:val="WW8Num24z0"/>
    <w:uiPriority w:val="99"/>
    <w:rsid w:val="00C46441"/>
  </w:style>
  <w:style w:type="character" w:customStyle="1" w:styleId="WW8Num25z0">
    <w:name w:val="WW8Num25z0"/>
    <w:uiPriority w:val="99"/>
    <w:rsid w:val="00C46441"/>
  </w:style>
  <w:style w:type="character" w:customStyle="1" w:styleId="WW8Num26z0">
    <w:name w:val="WW8Num26z0"/>
    <w:uiPriority w:val="99"/>
    <w:rsid w:val="00C46441"/>
    <w:rPr>
      <w:rFonts w:ascii="Symbol" w:hAnsi="Symbol"/>
      <w:sz w:val="20"/>
    </w:rPr>
  </w:style>
  <w:style w:type="character" w:customStyle="1" w:styleId="WW8Num9z1">
    <w:name w:val="WW8Num9z1"/>
    <w:uiPriority w:val="99"/>
    <w:rsid w:val="00C46441"/>
  </w:style>
  <w:style w:type="character" w:customStyle="1" w:styleId="WW8Num9z2">
    <w:name w:val="WW8Num9z2"/>
    <w:uiPriority w:val="99"/>
    <w:rsid w:val="00C46441"/>
    <w:rPr>
      <w:rFonts w:ascii="Wingdings" w:hAnsi="Wingdings"/>
    </w:rPr>
  </w:style>
  <w:style w:type="character" w:customStyle="1" w:styleId="WW8Num9z4">
    <w:name w:val="WW8Num9z4"/>
    <w:uiPriority w:val="99"/>
    <w:rsid w:val="00C46441"/>
    <w:rPr>
      <w:rFonts w:ascii="Courier New" w:hAnsi="Courier New"/>
    </w:rPr>
  </w:style>
  <w:style w:type="character" w:customStyle="1" w:styleId="WW8Num17z1">
    <w:name w:val="WW8Num17z1"/>
    <w:uiPriority w:val="99"/>
    <w:rsid w:val="00C46441"/>
  </w:style>
  <w:style w:type="character" w:customStyle="1" w:styleId="WW8Num17z2">
    <w:name w:val="WW8Num17z2"/>
    <w:uiPriority w:val="99"/>
    <w:rsid w:val="00C46441"/>
  </w:style>
  <w:style w:type="character" w:customStyle="1" w:styleId="WW8Num17z3">
    <w:name w:val="WW8Num17z3"/>
    <w:uiPriority w:val="99"/>
    <w:rsid w:val="00C46441"/>
  </w:style>
  <w:style w:type="character" w:customStyle="1" w:styleId="WW8Num17z4">
    <w:name w:val="WW8Num17z4"/>
    <w:uiPriority w:val="99"/>
    <w:rsid w:val="00C46441"/>
  </w:style>
  <w:style w:type="character" w:customStyle="1" w:styleId="WW8Num17z5">
    <w:name w:val="WW8Num17z5"/>
    <w:uiPriority w:val="99"/>
    <w:rsid w:val="00C46441"/>
  </w:style>
  <w:style w:type="character" w:customStyle="1" w:styleId="WW8Num17z6">
    <w:name w:val="WW8Num17z6"/>
    <w:uiPriority w:val="99"/>
    <w:rsid w:val="00C46441"/>
  </w:style>
  <w:style w:type="character" w:customStyle="1" w:styleId="WW8Num17z7">
    <w:name w:val="WW8Num17z7"/>
    <w:uiPriority w:val="99"/>
    <w:rsid w:val="00C46441"/>
  </w:style>
  <w:style w:type="character" w:customStyle="1" w:styleId="WW8Num17z8">
    <w:name w:val="WW8Num17z8"/>
    <w:uiPriority w:val="99"/>
    <w:rsid w:val="00C46441"/>
  </w:style>
  <w:style w:type="character" w:customStyle="1" w:styleId="WW8Num18z2">
    <w:name w:val="WW8Num18z2"/>
    <w:uiPriority w:val="99"/>
    <w:rsid w:val="00C46441"/>
  </w:style>
  <w:style w:type="character" w:customStyle="1" w:styleId="WW8Num18z3">
    <w:name w:val="WW8Num18z3"/>
    <w:uiPriority w:val="99"/>
    <w:rsid w:val="00C46441"/>
  </w:style>
  <w:style w:type="character" w:customStyle="1" w:styleId="WW8Num18z4">
    <w:name w:val="WW8Num18z4"/>
    <w:uiPriority w:val="99"/>
    <w:rsid w:val="00C46441"/>
  </w:style>
  <w:style w:type="character" w:customStyle="1" w:styleId="WW8Num18z5">
    <w:name w:val="WW8Num18z5"/>
    <w:uiPriority w:val="99"/>
    <w:rsid w:val="00C46441"/>
  </w:style>
  <w:style w:type="character" w:customStyle="1" w:styleId="WW8Num18z6">
    <w:name w:val="WW8Num18z6"/>
    <w:uiPriority w:val="99"/>
    <w:rsid w:val="00C46441"/>
  </w:style>
  <w:style w:type="character" w:customStyle="1" w:styleId="WW8Num18z7">
    <w:name w:val="WW8Num18z7"/>
    <w:uiPriority w:val="99"/>
    <w:rsid w:val="00C46441"/>
  </w:style>
  <w:style w:type="character" w:customStyle="1" w:styleId="WW8Num18z8">
    <w:name w:val="WW8Num18z8"/>
    <w:uiPriority w:val="99"/>
    <w:rsid w:val="00C46441"/>
  </w:style>
  <w:style w:type="character" w:customStyle="1" w:styleId="WW8Num20z1">
    <w:name w:val="WW8Num20z1"/>
    <w:uiPriority w:val="99"/>
    <w:rsid w:val="00C46441"/>
  </w:style>
  <w:style w:type="character" w:customStyle="1" w:styleId="WW8Num20z2">
    <w:name w:val="WW8Num20z2"/>
    <w:uiPriority w:val="99"/>
    <w:rsid w:val="00C46441"/>
  </w:style>
  <w:style w:type="character" w:customStyle="1" w:styleId="WW8Num20z3">
    <w:name w:val="WW8Num20z3"/>
    <w:uiPriority w:val="99"/>
    <w:rsid w:val="00C46441"/>
  </w:style>
  <w:style w:type="character" w:customStyle="1" w:styleId="WW8Num20z4">
    <w:name w:val="WW8Num20z4"/>
    <w:uiPriority w:val="99"/>
    <w:rsid w:val="00C46441"/>
  </w:style>
  <w:style w:type="character" w:customStyle="1" w:styleId="WW8Num20z5">
    <w:name w:val="WW8Num20z5"/>
    <w:uiPriority w:val="99"/>
    <w:rsid w:val="00C46441"/>
  </w:style>
  <w:style w:type="character" w:customStyle="1" w:styleId="WW8Num20z6">
    <w:name w:val="WW8Num20z6"/>
    <w:uiPriority w:val="99"/>
    <w:rsid w:val="00C46441"/>
  </w:style>
  <w:style w:type="character" w:customStyle="1" w:styleId="WW8Num20z7">
    <w:name w:val="WW8Num20z7"/>
    <w:uiPriority w:val="99"/>
    <w:rsid w:val="00C46441"/>
  </w:style>
  <w:style w:type="character" w:customStyle="1" w:styleId="WW8Num20z8">
    <w:name w:val="WW8Num20z8"/>
    <w:uiPriority w:val="99"/>
    <w:rsid w:val="00C46441"/>
  </w:style>
  <w:style w:type="character" w:customStyle="1" w:styleId="WW8Num21z2">
    <w:name w:val="WW8Num21z2"/>
    <w:uiPriority w:val="99"/>
    <w:rsid w:val="00C46441"/>
    <w:rPr>
      <w:rFonts w:ascii="Times New Roman" w:hAnsi="Times New Roman"/>
    </w:rPr>
  </w:style>
  <w:style w:type="character" w:customStyle="1" w:styleId="WW8Num21z3">
    <w:name w:val="WW8Num21z3"/>
    <w:uiPriority w:val="99"/>
    <w:rsid w:val="00C46441"/>
  </w:style>
  <w:style w:type="character" w:customStyle="1" w:styleId="WW8Num21z4">
    <w:name w:val="WW8Num21z4"/>
    <w:uiPriority w:val="99"/>
    <w:rsid w:val="00C46441"/>
  </w:style>
  <w:style w:type="character" w:customStyle="1" w:styleId="WW8Num21z5">
    <w:name w:val="WW8Num21z5"/>
    <w:uiPriority w:val="99"/>
    <w:rsid w:val="00C46441"/>
  </w:style>
  <w:style w:type="character" w:customStyle="1" w:styleId="WW8Num21z6">
    <w:name w:val="WW8Num21z6"/>
    <w:uiPriority w:val="99"/>
    <w:rsid w:val="00C46441"/>
  </w:style>
  <w:style w:type="character" w:customStyle="1" w:styleId="WW8Num21z7">
    <w:name w:val="WW8Num21z7"/>
    <w:uiPriority w:val="99"/>
    <w:rsid w:val="00C46441"/>
  </w:style>
  <w:style w:type="character" w:customStyle="1" w:styleId="WW8Num21z8">
    <w:name w:val="WW8Num21z8"/>
    <w:uiPriority w:val="99"/>
    <w:rsid w:val="00C46441"/>
  </w:style>
  <w:style w:type="character" w:customStyle="1" w:styleId="WW8Num23z1">
    <w:name w:val="WW8Num23z1"/>
    <w:uiPriority w:val="99"/>
    <w:rsid w:val="00C46441"/>
  </w:style>
  <w:style w:type="character" w:customStyle="1" w:styleId="WW8Num23z2">
    <w:name w:val="WW8Num23z2"/>
    <w:uiPriority w:val="99"/>
    <w:rsid w:val="00C46441"/>
  </w:style>
  <w:style w:type="character" w:customStyle="1" w:styleId="WW8Num23z3">
    <w:name w:val="WW8Num23z3"/>
    <w:uiPriority w:val="99"/>
    <w:rsid w:val="00C46441"/>
  </w:style>
  <w:style w:type="character" w:customStyle="1" w:styleId="WW8Num23z4">
    <w:name w:val="WW8Num23z4"/>
    <w:uiPriority w:val="99"/>
    <w:rsid w:val="00C46441"/>
  </w:style>
  <w:style w:type="character" w:customStyle="1" w:styleId="WW8Num23z5">
    <w:name w:val="WW8Num23z5"/>
    <w:uiPriority w:val="99"/>
    <w:rsid w:val="00C46441"/>
  </w:style>
  <w:style w:type="character" w:customStyle="1" w:styleId="WW8Num23z6">
    <w:name w:val="WW8Num23z6"/>
    <w:uiPriority w:val="99"/>
    <w:rsid w:val="00C46441"/>
  </w:style>
  <w:style w:type="character" w:customStyle="1" w:styleId="WW8Num23z7">
    <w:name w:val="WW8Num23z7"/>
    <w:uiPriority w:val="99"/>
    <w:rsid w:val="00C46441"/>
  </w:style>
  <w:style w:type="character" w:customStyle="1" w:styleId="WW8Num23z8">
    <w:name w:val="WW8Num23z8"/>
    <w:uiPriority w:val="99"/>
    <w:rsid w:val="00C46441"/>
  </w:style>
  <w:style w:type="character" w:customStyle="1" w:styleId="WW8Num25z1">
    <w:name w:val="WW8Num25z1"/>
    <w:uiPriority w:val="99"/>
    <w:rsid w:val="00C46441"/>
    <w:rPr>
      <w:rFonts w:ascii="Times New Roman" w:hAnsi="Times New Roman"/>
    </w:rPr>
  </w:style>
  <w:style w:type="character" w:customStyle="1" w:styleId="WW8Num27z0">
    <w:name w:val="WW8Num27z0"/>
    <w:uiPriority w:val="99"/>
    <w:rsid w:val="00C46441"/>
  </w:style>
  <w:style w:type="character" w:customStyle="1" w:styleId="WW8Num27z1">
    <w:name w:val="WW8Num27z1"/>
    <w:uiPriority w:val="99"/>
    <w:rsid w:val="00C46441"/>
    <w:rPr>
      <w:rFonts w:ascii="Times New Roman" w:hAnsi="Times New Roman"/>
    </w:rPr>
  </w:style>
  <w:style w:type="character" w:customStyle="1" w:styleId="WW8Num27z2">
    <w:name w:val="WW8Num27z2"/>
    <w:uiPriority w:val="99"/>
    <w:rsid w:val="00C46441"/>
  </w:style>
  <w:style w:type="character" w:customStyle="1" w:styleId="WW8Num27z3">
    <w:name w:val="WW8Num27z3"/>
    <w:uiPriority w:val="99"/>
    <w:rsid w:val="00C46441"/>
  </w:style>
  <w:style w:type="character" w:customStyle="1" w:styleId="WW8Num27z4">
    <w:name w:val="WW8Num27z4"/>
    <w:uiPriority w:val="99"/>
    <w:rsid w:val="00C46441"/>
  </w:style>
  <w:style w:type="character" w:customStyle="1" w:styleId="WW8Num27z5">
    <w:name w:val="WW8Num27z5"/>
    <w:uiPriority w:val="99"/>
    <w:rsid w:val="00C46441"/>
  </w:style>
  <w:style w:type="character" w:customStyle="1" w:styleId="WW8Num27z6">
    <w:name w:val="WW8Num27z6"/>
    <w:uiPriority w:val="99"/>
    <w:rsid w:val="00C46441"/>
  </w:style>
  <w:style w:type="character" w:customStyle="1" w:styleId="WW8Num27z7">
    <w:name w:val="WW8Num27z7"/>
    <w:uiPriority w:val="99"/>
    <w:rsid w:val="00C46441"/>
  </w:style>
  <w:style w:type="character" w:customStyle="1" w:styleId="WW8Num27z8">
    <w:name w:val="WW8Num27z8"/>
    <w:uiPriority w:val="99"/>
    <w:rsid w:val="00C46441"/>
  </w:style>
  <w:style w:type="character" w:customStyle="1" w:styleId="WW8Num28z0">
    <w:name w:val="WW8Num28z0"/>
    <w:uiPriority w:val="99"/>
    <w:rsid w:val="00C46441"/>
  </w:style>
  <w:style w:type="character" w:customStyle="1" w:styleId="WW8Num29z0">
    <w:name w:val="WW8Num29z0"/>
    <w:uiPriority w:val="99"/>
    <w:rsid w:val="00C46441"/>
    <w:rPr>
      <w:b/>
    </w:rPr>
  </w:style>
  <w:style w:type="character" w:customStyle="1" w:styleId="WW8Num29z1">
    <w:name w:val="WW8Num29z1"/>
    <w:uiPriority w:val="99"/>
    <w:rsid w:val="00C46441"/>
  </w:style>
  <w:style w:type="character" w:customStyle="1" w:styleId="WW8Num29z2">
    <w:name w:val="WW8Num29z2"/>
    <w:uiPriority w:val="99"/>
    <w:rsid w:val="00C46441"/>
  </w:style>
  <w:style w:type="character" w:customStyle="1" w:styleId="WW8Num29z3">
    <w:name w:val="WW8Num29z3"/>
    <w:uiPriority w:val="99"/>
    <w:rsid w:val="00C46441"/>
  </w:style>
  <w:style w:type="character" w:customStyle="1" w:styleId="WW8Num29z4">
    <w:name w:val="WW8Num29z4"/>
    <w:uiPriority w:val="99"/>
    <w:rsid w:val="00C46441"/>
  </w:style>
  <w:style w:type="character" w:customStyle="1" w:styleId="WW8Num29z5">
    <w:name w:val="WW8Num29z5"/>
    <w:uiPriority w:val="99"/>
    <w:rsid w:val="00C46441"/>
  </w:style>
  <w:style w:type="character" w:customStyle="1" w:styleId="WW8Num29z6">
    <w:name w:val="WW8Num29z6"/>
    <w:uiPriority w:val="99"/>
    <w:rsid w:val="00C46441"/>
  </w:style>
  <w:style w:type="character" w:customStyle="1" w:styleId="WW8Num29z7">
    <w:name w:val="WW8Num29z7"/>
    <w:uiPriority w:val="99"/>
    <w:rsid w:val="00C46441"/>
  </w:style>
  <w:style w:type="character" w:customStyle="1" w:styleId="WW8Num29z8">
    <w:name w:val="WW8Num29z8"/>
    <w:uiPriority w:val="99"/>
    <w:rsid w:val="00C46441"/>
  </w:style>
  <w:style w:type="character" w:customStyle="1" w:styleId="WW8Num30z0">
    <w:name w:val="WW8Num30z0"/>
    <w:uiPriority w:val="99"/>
    <w:rsid w:val="00C46441"/>
  </w:style>
  <w:style w:type="character" w:customStyle="1" w:styleId="WW8Num30z1">
    <w:name w:val="WW8Num30z1"/>
    <w:uiPriority w:val="99"/>
    <w:rsid w:val="00C46441"/>
  </w:style>
  <w:style w:type="character" w:customStyle="1" w:styleId="WW8Num30z2">
    <w:name w:val="WW8Num30z2"/>
    <w:uiPriority w:val="99"/>
    <w:rsid w:val="00C46441"/>
  </w:style>
  <w:style w:type="character" w:customStyle="1" w:styleId="WW8Num30z3">
    <w:name w:val="WW8Num30z3"/>
    <w:uiPriority w:val="99"/>
    <w:rsid w:val="00C46441"/>
  </w:style>
  <w:style w:type="character" w:customStyle="1" w:styleId="WW8Num30z4">
    <w:name w:val="WW8Num30z4"/>
    <w:uiPriority w:val="99"/>
    <w:rsid w:val="00C46441"/>
  </w:style>
  <w:style w:type="character" w:customStyle="1" w:styleId="WW8Num30z5">
    <w:name w:val="WW8Num30z5"/>
    <w:uiPriority w:val="99"/>
    <w:rsid w:val="00C46441"/>
  </w:style>
  <w:style w:type="character" w:customStyle="1" w:styleId="WW8Num30z6">
    <w:name w:val="WW8Num30z6"/>
    <w:uiPriority w:val="99"/>
    <w:rsid w:val="00C46441"/>
  </w:style>
  <w:style w:type="character" w:customStyle="1" w:styleId="WW8Num30z7">
    <w:name w:val="WW8Num30z7"/>
    <w:uiPriority w:val="99"/>
    <w:rsid w:val="00C46441"/>
  </w:style>
  <w:style w:type="character" w:customStyle="1" w:styleId="WW8Num30z8">
    <w:name w:val="WW8Num30z8"/>
    <w:uiPriority w:val="99"/>
    <w:rsid w:val="00C46441"/>
  </w:style>
  <w:style w:type="character" w:customStyle="1" w:styleId="WW8Num31z0">
    <w:name w:val="WW8Num31z0"/>
    <w:uiPriority w:val="99"/>
    <w:rsid w:val="00C46441"/>
  </w:style>
  <w:style w:type="character" w:customStyle="1" w:styleId="WW8Num31z1">
    <w:name w:val="WW8Num31z1"/>
    <w:uiPriority w:val="99"/>
    <w:rsid w:val="00C46441"/>
    <w:rPr>
      <w:rFonts w:ascii="Times New Roman" w:hAnsi="Times New Roman"/>
    </w:rPr>
  </w:style>
  <w:style w:type="character" w:customStyle="1" w:styleId="WW8Num32z0">
    <w:name w:val="WW8Num32z0"/>
    <w:uiPriority w:val="99"/>
    <w:rsid w:val="00C46441"/>
  </w:style>
  <w:style w:type="character" w:customStyle="1" w:styleId="WW8Num32z1">
    <w:name w:val="WW8Num32z1"/>
    <w:uiPriority w:val="99"/>
    <w:rsid w:val="00C46441"/>
  </w:style>
  <w:style w:type="character" w:customStyle="1" w:styleId="WW8Num32z2">
    <w:name w:val="WW8Num32z2"/>
    <w:uiPriority w:val="99"/>
    <w:rsid w:val="00C46441"/>
  </w:style>
  <w:style w:type="character" w:customStyle="1" w:styleId="WW8Num32z3">
    <w:name w:val="WW8Num32z3"/>
    <w:uiPriority w:val="99"/>
    <w:rsid w:val="00C46441"/>
  </w:style>
  <w:style w:type="character" w:customStyle="1" w:styleId="WW8Num32z4">
    <w:name w:val="WW8Num32z4"/>
    <w:uiPriority w:val="99"/>
    <w:rsid w:val="00C46441"/>
  </w:style>
  <w:style w:type="character" w:customStyle="1" w:styleId="WW8Num32z5">
    <w:name w:val="WW8Num32z5"/>
    <w:uiPriority w:val="99"/>
    <w:rsid w:val="00C46441"/>
  </w:style>
  <w:style w:type="character" w:customStyle="1" w:styleId="WW8Num32z6">
    <w:name w:val="WW8Num32z6"/>
    <w:uiPriority w:val="99"/>
    <w:rsid w:val="00C46441"/>
  </w:style>
  <w:style w:type="character" w:customStyle="1" w:styleId="WW8Num32z7">
    <w:name w:val="WW8Num32z7"/>
    <w:uiPriority w:val="99"/>
    <w:rsid w:val="00C46441"/>
  </w:style>
  <w:style w:type="character" w:customStyle="1" w:styleId="WW8Num32z8">
    <w:name w:val="WW8Num32z8"/>
    <w:uiPriority w:val="99"/>
    <w:rsid w:val="00C46441"/>
  </w:style>
  <w:style w:type="character" w:customStyle="1" w:styleId="WW8Num33z0">
    <w:name w:val="WW8Num33z0"/>
    <w:uiPriority w:val="99"/>
    <w:rsid w:val="00C46441"/>
    <w:rPr>
      <w:rFonts w:ascii="Symbol" w:hAnsi="Symbol"/>
      <w:sz w:val="20"/>
    </w:rPr>
  </w:style>
  <w:style w:type="character" w:customStyle="1" w:styleId="WW8Num34z0">
    <w:name w:val="WW8Num34z0"/>
    <w:uiPriority w:val="99"/>
    <w:rsid w:val="00C46441"/>
    <w:rPr>
      <w:b/>
    </w:rPr>
  </w:style>
  <w:style w:type="character" w:customStyle="1" w:styleId="WW8Num34z1">
    <w:name w:val="WW8Num34z1"/>
    <w:uiPriority w:val="99"/>
    <w:rsid w:val="00C46441"/>
  </w:style>
  <w:style w:type="character" w:customStyle="1" w:styleId="WW8Num35z0">
    <w:name w:val="WW8Num35z0"/>
    <w:uiPriority w:val="99"/>
    <w:rsid w:val="00C46441"/>
  </w:style>
  <w:style w:type="character" w:customStyle="1" w:styleId="WW8Num35z1">
    <w:name w:val="WW8Num35z1"/>
    <w:uiPriority w:val="99"/>
    <w:rsid w:val="00C46441"/>
  </w:style>
  <w:style w:type="character" w:customStyle="1" w:styleId="WW8Num35z2">
    <w:name w:val="WW8Num35z2"/>
    <w:uiPriority w:val="99"/>
    <w:rsid w:val="00C46441"/>
  </w:style>
  <w:style w:type="character" w:customStyle="1" w:styleId="WW8Num35z3">
    <w:name w:val="WW8Num35z3"/>
    <w:uiPriority w:val="99"/>
    <w:rsid w:val="00C46441"/>
  </w:style>
  <w:style w:type="character" w:customStyle="1" w:styleId="WW8Num35z4">
    <w:name w:val="WW8Num35z4"/>
    <w:uiPriority w:val="99"/>
    <w:rsid w:val="00C46441"/>
  </w:style>
  <w:style w:type="character" w:customStyle="1" w:styleId="WW8Num35z5">
    <w:name w:val="WW8Num35z5"/>
    <w:uiPriority w:val="99"/>
    <w:rsid w:val="00C46441"/>
  </w:style>
  <w:style w:type="character" w:customStyle="1" w:styleId="WW8Num35z6">
    <w:name w:val="WW8Num35z6"/>
    <w:uiPriority w:val="99"/>
    <w:rsid w:val="00C46441"/>
  </w:style>
  <w:style w:type="character" w:customStyle="1" w:styleId="WW8Num35z7">
    <w:name w:val="WW8Num35z7"/>
    <w:uiPriority w:val="99"/>
    <w:rsid w:val="00C46441"/>
  </w:style>
  <w:style w:type="character" w:customStyle="1" w:styleId="WW8Num35z8">
    <w:name w:val="WW8Num35z8"/>
    <w:uiPriority w:val="99"/>
    <w:rsid w:val="00C46441"/>
  </w:style>
  <w:style w:type="character" w:customStyle="1" w:styleId="WW8Num36z0">
    <w:name w:val="WW8Num36z0"/>
    <w:uiPriority w:val="99"/>
    <w:rsid w:val="00C46441"/>
  </w:style>
  <w:style w:type="character" w:customStyle="1" w:styleId="WW8Num36z1">
    <w:name w:val="WW8Num36z1"/>
    <w:uiPriority w:val="99"/>
    <w:rsid w:val="00C46441"/>
  </w:style>
  <w:style w:type="character" w:customStyle="1" w:styleId="WW8Num36z2">
    <w:name w:val="WW8Num36z2"/>
    <w:uiPriority w:val="99"/>
    <w:rsid w:val="00C46441"/>
  </w:style>
  <w:style w:type="character" w:customStyle="1" w:styleId="WW8Num36z3">
    <w:name w:val="WW8Num36z3"/>
    <w:uiPriority w:val="99"/>
    <w:rsid w:val="00C46441"/>
  </w:style>
  <w:style w:type="character" w:customStyle="1" w:styleId="WW8Num36z4">
    <w:name w:val="WW8Num36z4"/>
    <w:uiPriority w:val="99"/>
    <w:rsid w:val="00C46441"/>
  </w:style>
  <w:style w:type="character" w:customStyle="1" w:styleId="WW8Num36z5">
    <w:name w:val="WW8Num36z5"/>
    <w:uiPriority w:val="99"/>
    <w:rsid w:val="00C46441"/>
  </w:style>
  <w:style w:type="character" w:customStyle="1" w:styleId="WW8Num36z6">
    <w:name w:val="WW8Num36z6"/>
    <w:uiPriority w:val="99"/>
    <w:rsid w:val="00C46441"/>
  </w:style>
  <w:style w:type="character" w:customStyle="1" w:styleId="WW8Num36z7">
    <w:name w:val="WW8Num36z7"/>
    <w:uiPriority w:val="99"/>
    <w:rsid w:val="00C46441"/>
  </w:style>
  <w:style w:type="character" w:customStyle="1" w:styleId="WW8Num36z8">
    <w:name w:val="WW8Num36z8"/>
    <w:uiPriority w:val="99"/>
    <w:rsid w:val="00C46441"/>
  </w:style>
  <w:style w:type="character" w:customStyle="1" w:styleId="WW8Num37z0">
    <w:name w:val="WW8Num37z0"/>
    <w:uiPriority w:val="99"/>
    <w:rsid w:val="00C46441"/>
  </w:style>
  <w:style w:type="character" w:customStyle="1" w:styleId="WW8Num37z1">
    <w:name w:val="WW8Num37z1"/>
    <w:uiPriority w:val="99"/>
    <w:rsid w:val="00C46441"/>
  </w:style>
  <w:style w:type="character" w:customStyle="1" w:styleId="WW8Num37z2">
    <w:name w:val="WW8Num37z2"/>
    <w:uiPriority w:val="99"/>
    <w:rsid w:val="00C46441"/>
  </w:style>
  <w:style w:type="character" w:customStyle="1" w:styleId="WW8Num37z3">
    <w:name w:val="WW8Num37z3"/>
    <w:uiPriority w:val="99"/>
    <w:rsid w:val="00C46441"/>
  </w:style>
  <w:style w:type="character" w:customStyle="1" w:styleId="WW8Num37z4">
    <w:name w:val="WW8Num37z4"/>
    <w:uiPriority w:val="99"/>
    <w:rsid w:val="00C46441"/>
  </w:style>
  <w:style w:type="character" w:customStyle="1" w:styleId="WW8Num37z5">
    <w:name w:val="WW8Num37z5"/>
    <w:uiPriority w:val="99"/>
    <w:rsid w:val="00C46441"/>
  </w:style>
  <w:style w:type="character" w:customStyle="1" w:styleId="WW8Num37z6">
    <w:name w:val="WW8Num37z6"/>
    <w:uiPriority w:val="99"/>
    <w:rsid w:val="00C46441"/>
  </w:style>
  <w:style w:type="character" w:customStyle="1" w:styleId="WW8Num37z7">
    <w:name w:val="WW8Num37z7"/>
    <w:uiPriority w:val="99"/>
    <w:rsid w:val="00C46441"/>
  </w:style>
  <w:style w:type="character" w:customStyle="1" w:styleId="WW8Num37z8">
    <w:name w:val="WW8Num37z8"/>
    <w:uiPriority w:val="99"/>
    <w:rsid w:val="00C46441"/>
  </w:style>
  <w:style w:type="character" w:customStyle="1" w:styleId="WW8Num38z0">
    <w:name w:val="WW8Num38z0"/>
    <w:uiPriority w:val="99"/>
    <w:rsid w:val="00C46441"/>
  </w:style>
  <w:style w:type="character" w:customStyle="1" w:styleId="WW8Num38z1">
    <w:name w:val="WW8Num38z1"/>
    <w:uiPriority w:val="99"/>
    <w:rsid w:val="00C46441"/>
  </w:style>
  <w:style w:type="character" w:customStyle="1" w:styleId="WW8Num38z2">
    <w:name w:val="WW8Num38z2"/>
    <w:uiPriority w:val="99"/>
    <w:rsid w:val="00C46441"/>
  </w:style>
  <w:style w:type="character" w:customStyle="1" w:styleId="WW8Num38z3">
    <w:name w:val="WW8Num38z3"/>
    <w:uiPriority w:val="99"/>
    <w:rsid w:val="00C46441"/>
  </w:style>
  <w:style w:type="character" w:customStyle="1" w:styleId="WW8Num38z4">
    <w:name w:val="WW8Num38z4"/>
    <w:uiPriority w:val="99"/>
    <w:rsid w:val="00C46441"/>
  </w:style>
  <w:style w:type="character" w:customStyle="1" w:styleId="WW8Num38z5">
    <w:name w:val="WW8Num38z5"/>
    <w:uiPriority w:val="99"/>
    <w:rsid w:val="00C46441"/>
  </w:style>
  <w:style w:type="character" w:customStyle="1" w:styleId="WW8Num38z6">
    <w:name w:val="WW8Num38z6"/>
    <w:uiPriority w:val="99"/>
    <w:rsid w:val="00C46441"/>
  </w:style>
  <w:style w:type="character" w:customStyle="1" w:styleId="WW8Num38z7">
    <w:name w:val="WW8Num38z7"/>
    <w:uiPriority w:val="99"/>
    <w:rsid w:val="00C46441"/>
  </w:style>
  <w:style w:type="character" w:customStyle="1" w:styleId="WW8Num38z8">
    <w:name w:val="WW8Num38z8"/>
    <w:uiPriority w:val="99"/>
    <w:rsid w:val="00C46441"/>
  </w:style>
  <w:style w:type="character" w:customStyle="1" w:styleId="WW8Num39z0">
    <w:name w:val="WW8Num39z0"/>
    <w:uiPriority w:val="99"/>
    <w:rsid w:val="00C46441"/>
  </w:style>
  <w:style w:type="character" w:customStyle="1" w:styleId="WW8Num39z1">
    <w:name w:val="WW8Num39z1"/>
    <w:uiPriority w:val="99"/>
    <w:rsid w:val="00C46441"/>
  </w:style>
  <w:style w:type="character" w:customStyle="1" w:styleId="WW8Num39z2">
    <w:name w:val="WW8Num39z2"/>
    <w:uiPriority w:val="99"/>
    <w:rsid w:val="00C46441"/>
  </w:style>
  <w:style w:type="character" w:customStyle="1" w:styleId="WW8Num39z3">
    <w:name w:val="WW8Num39z3"/>
    <w:uiPriority w:val="99"/>
    <w:rsid w:val="00C46441"/>
  </w:style>
  <w:style w:type="character" w:customStyle="1" w:styleId="WW8Num39z4">
    <w:name w:val="WW8Num39z4"/>
    <w:uiPriority w:val="99"/>
    <w:rsid w:val="00C46441"/>
  </w:style>
  <w:style w:type="character" w:customStyle="1" w:styleId="WW8Num39z5">
    <w:name w:val="WW8Num39z5"/>
    <w:uiPriority w:val="99"/>
    <w:rsid w:val="00C46441"/>
  </w:style>
  <w:style w:type="character" w:customStyle="1" w:styleId="WW8Num39z6">
    <w:name w:val="WW8Num39z6"/>
    <w:uiPriority w:val="99"/>
    <w:rsid w:val="00C46441"/>
  </w:style>
  <w:style w:type="character" w:customStyle="1" w:styleId="WW8Num39z7">
    <w:name w:val="WW8Num39z7"/>
    <w:uiPriority w:val="99"/>
    <w:rsid w:val="00C46441"/>
  </w:style>
  <w:style w:type="character" w:customStyle="1" w:styleId="WW8Num39z8">
    <w:name w:val="WW8Num39z8"/>
    <w:uiPriority w:val="99"/>
    <w:rsid w:val="00C46441"/>
  </w:style>
  <w:style w:type="character" w:customStyle="1" w:styleId="WW8NumSt1z0">
    <w:name w:val="WW8NumSt1z0"/>
    <w:uiPriority w:val="99"/>
    <w:rsid w:val="00C46441"/>
    <w:rPr>
      <w:rFonts w:ascii="Symbol" w:hAnsi="Symbol"/>
    </w:rPr>
  </w:style>
  <w:style w:type="character" w:customStyle="1" w:styleId="10">
    <w:name w:val="Основной шрифт абзаца1"/>
    <w:uiPriority w:val="99"/>
    <w:rsid w:val="00C46441"/>
  </w:style>
  <w:style w:type="character" w:customStyle="1" w:styleId="FontStyle53">
    <w:name w:val="Font Style53"/>
    <w:uiPriority w:val="99"/>
    <w:rsid w:val="00C46441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46441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46441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46441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46441"/>
    <w:rPr>
      <w:rFonts w:cs="Times New Roman"/>
    </w:rPr>
  </w:style>
  <w:style w:type="character" w:customStyle="1" w:styleId="a6">
    <w:name w:val="Основной текст Знак"/>
    <w:uiPriority w:val="99"/>
    <w:rsid w:val="00C46441"/>
    <w:rPr>
      <w:sz w:val="24"/>
    </w:rPr>
  </w:style>
  <w:style w:type="character" w:customStyle="1" w:styleId="a7">
    <w:name w:val="Нижний колонтитул Знак"/>
    <w:uiPriority w:val="99"/>
    <w:rsid w:val="00C46441"/>
    <w:rPr>
      <w:sz w:val="24"/>
    </w:rPr>
  </w:style>
  <w:style w:type="character" w:customStyle="1" w:styleId="a8">
    <w:name w:val="а Обычный Знак"/>
    <w:uiPriority w:val="99"/>
    <w:rsid w:val="00C46441"/>
    <w:rPr>
      <w:sz w:val="24"/>
    </w:rPr>
  </w:style>
  <w:style w:type="character" w:customStyle="1" w:styleId="20">
    <w:name w:val="Заголовок 2 Знак"/>
    <w:uiPriority w:val="99"/>
    <w:rsid w:val="00C46441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46441"/>
    <w:rPr>
      <w:sz w:val="24"/>
    </w:rPr>
  </w:style>
  <w:style w:type="character" w:customStyle="1" w:styleId="30">
    <w:name w:val="Основной текст с отступом 3 Знак"/>
    <w:uiPriority w:val="99"/>
    <w:rsid w:val="00C46441"/>
    <w:rPr>
      <w:sz w:val="16"/>
    </w:rPr>
  </w:style>
  <w:style w:type="character" w:customStyle="1" w:styleId="a9">
    <w:name w:val="а Вопросы ПТК Знак"/>
    <w:uiPriority w:val="99"/>
    <w:rsid w:val="00C46441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46441"/>
    <w:rPr>
      <w:sz w:val="24"/>
    </w:rPr>
  </w:style>
  <w:style w:type="character" w:customStyle="1" w:styleId="12">
    <w:name w:val="Заголовок 1 Знак"/>
    <w:uiPriority w:val="99"/>
    <w:rsid w:val="00C46441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46441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46441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46441"/>
    <w:rPr>
      <w:sz w:val="24"/>
    </w:rPr>
  </w:style>
  <w:style w:type="character" w:customStyle="1" w:styleId="50">
    <w:name w:val="Заголовок 5 Знак"/>
    <w:uiPriority w:val="99"/>
    <w:rsid w:val="00C46441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46441"/>
    <w:rPr>
      <w:sz w:val="24"/>
    </w:rPr>
  </w:style>
  <w:style w:type="character" w:customStyle="1" w:styleId="70">
    <w:name w:val="Заголовок 7 Знак"/>
    <w:uiPriority w:val="99"/>
    <w:rsid w:val="00C46441"/>
    <w:rPr>
      <w:b/>
    </w:rPr>
  </w:style>
  <w:style w:type="character" w:customStyle="1" w:styleId="80">
    <w:name w:val="Заголовок 8 Знак"/>
    <w:uiPriority w:val="99"/>
    <w:rsid w:val="00C46441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46441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46441"/>
    <w:rPr>
      <w:sz w:val="24"/>
    </w:rPr>
  </w:style>
  <w:style w:type="character" w:styleId="ac">
    <w:name w:val="page number"/>
    <w:uiPriority w:val="99"/>
    <w:rsid w:val="00C46441"/>
    <w:rPr>
      <w:rFonts w:cs="Times New Roman"/>
    </w:rPr>
  </w:style>
  <w:style w:type="character" w:customStyle="1" w:styleId="ad">
    <w:name w:val="Название Знак"/>
    <w:uiPriority w:val="99"/>
    <w:rsid w:val="00C46441"/>
    <w:rPr>
      <w:b/>
      <w:sz w:val="24"/>
    </w:rPr>
  </w:style>
  <w:style w:type="character" w:customStyle="1" w:styleId="33">
    <w:name w:val="Основной текст 3 Знак"/>
    <w:uiPriority w:val="99"/>
    <w:rsid w:val="00C46441"/>
    <w:rPr>
      <w:sz w:val="16"/>
    </w:rPr>
  </w:style>
  <w:style w:type="character" w:customStyle="1" w:styleId="ae">
    <w:name w:val="Подзаголовок Знак"/>
    <w:uiPriority w:val="99"/>
    <w:rsid w:val="00C46441"/>
    <w:rPr>
      <w:b/>
      <w:sz w:val="24"/>
    </w:rPr>
  </w:style>
  <w:style w:type="character" w:customStyle="1" w:styleId="af">
    <w:name w:val="Текст выноски Знак"/>
    <w:uiPriority w:val="99"/>
    <w:rsid w:val="00C46441"/>
    <w:rPr>
      <w:rFonts w:ascii="Tahoma" w:hAnsi="Tahoma"/>
      <w:sz w:val="16"/>
    </w:rPr>
  </w:style>
  <w:style w:type="character" w:styleId="HTML">
    <w:name w:val="HTML Code"/>
    <w:uiPriority w:val="99"/>
    <w:rsid w:val="00C46441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46441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46441"/>
  </w:style>
  <w:style w:type="character" w:customStyle="1" w:styleId="210">
    <w:name w:val="Основной текст (21)_"/>
    <w:uiPriority w:val="99"/>
    <w:rsid w:val="00C46441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46441"/>
  </w:style>
  <w:style w:type="character" w:customStyle="1" w:styleId="RTFNum22">
    <w:name w:val="RTF_Num 2 2"/>
    <w:uiPriority w:val="99"/>
    <w:rsid w:val="00C46441"/>
  </w:style>
  <w:style w:type="character" w:customStyle="1" w:styleId="RTFNum23">
    <w:name w:val="RTF_Num 2 3"/>
    <w:uiPriority w:val="99"/>
    <w:rsid w:val="00C46441"/>
  </w:style>
  <w:style w:type="character" w:customStyle="1" w:styleId="RTFNum24">
    <w:name w:val="RTF_Num 2 4"/>
    <w:uiPriority w:val="99"/>
    <w:rsid w:val="00C46441"/>
  </w:style>
  <w:style w:type="character" w:customStyle="1" w:styleId="RTFNum25">
    <w:name w:val="RTF_Num 2 5"/>
    <w:uiPriority w:val="99"/>
    <w:rsid w:val="00C46441"/>
  </w:style>
  <w:style w:type="character" w:customStyle="1" w:styleId="RTFNum26">
    <w:name w:val="RTF_Num 2 6"/>
    <w:uiPriority w:val="99"/>
    <w:rsid w:val="00C46441"/>
  </w:style>
  <w:style w:type="character" w:customStyle="1" w:styleId="RTFNum27">
    <w:name w:val="RTF_Num 2 7"/>
    <w:uiPriority w:val="99"/>
    <w:rsid w:val="00C46441"/>
  </w:style>
  <w:style w:type="character" w:customStyle="1" w:styleId="RTFNum28">
    <w:name w:val="RTF_Num 2 8"/>
    <w:uiPriority w:val="99"/>
    <w:rsid w:val="00C46441"/>
  </w:style>
  <w:style w:type="character" w:customStyle="1" w:styleId="RTFNum29">
    <w:name w:val="RTF_Num 2 9"/>
    <w:uiPriority w:val="99"/>
    <w:rsid w:val="00C46441"/>
  </w:style>
  <w:style w:type="character" w:customStyle="1" w:styleId="RTFNum31">
    <w:name w:val="RTF_Num 3 1"/>
    <w:uiPriority w:val="99"/>
    <w:rsid w:val="00C46441"/>
  </w:style>
  <w:style w:type="character" w:customStyle="1" w:styleId="RTFNum32">
    <w:name w:val="RTF_Num 3 2"/>
    <w:uiPriority w:val="99"/>
    <w:rsid w:val="00C46441"/>
  </w:style>
  <w:style w:type="character" w:customStyle="1" w:styleId="RTFNum33">
    <w:name w:val="RTF_Num 3 3"/>
    <w:uiPriority w:val="99"/>
    <w:rsid w:val="00C46441"/>
  </w:style>
  <w:style w:type="character" w:customStyle="1" w:styleId="RTFNum34">
    <w:name w:val="RTF_Num 3 4"/>
    <w:uiPriority w:val="99"/>
    <w:rsid w:val="00C46441"/>
  </w:style>
  <w:style w:type="character" w:customStyle="1" w:styleId="RTFNum35">
    <w:name w:val="RTF_Num 3 5"/>
    <w:uiPriority w:val="99"/>
    <w:rsid w:val="00C46441"/>
  </w:style>
  <w:style w:type="character" w:customStyle="1" w:styleId="RTFNum36">
    <w:name w:val="RTF_Num 3 6"/>
    <w:uiPriority w:val="99"/>
    <w:rsid w:val="00C46441"/>
  </w:style>
  <w:style w:type="character" w:customStyle="1" w:styleId="RTFNum37">
    <w:name w:val="RTF_Num 3 7"/>
    <w:uiPriority w:val="99"/>
    <w:rsid w:val="00C46441"/>
  </w:style>
  <w:style w:type="character" w:customStyle="1" w:styleId="RTFNum38">
    <w:name w:val="RTF_Num 3 8"/>
    <w:uiPriority w:val="99"/>
    <w:rsid w:val="00C46441"/>
  </w:style>
  <w:style w:type="character" w:customStyle="1" w:styleId="RTFNum39">
    <w:name w:val="RTF_Num 3 9"/>
    <w:uiPriority w:val="99"/>
    <w:rsid w:val="00C46441"/>
  </w:style>
  <w:style w:type="character" w:customStyle="1" w:styleId="ListLabel2">
    <w:name w:val="ListLabel 2"/>
    <w:uiPriority w:val="99"/>
    <w:rsid w:val="00C46441"/>
    <w:rPr>
      <w:b/>
    </w:rPr>
  </w:style>
  <w:style w:type="paragraph" w:customStyle="1" w:styleId="13">
    <w:name w:val="Заголовок1"/>
    <w:basedOn w:val="a"/>
    <w:next w:val="af1"/>
    <w:uiPriority w:val="99"/>
    <w:rsid w:val="00C4644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C46441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3266D4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C46441"/>
    <w:rPr>
      <w:rFonts w:cs="Arial"/>
    </w:rPr>
  </w:style>
  <w:style w:type="paragraph" w:customStyle="1" w:styleId="15">
    <w:name w:val="Название1"/>
    <w:basedOn w:val="a"/>
    <w:uiPriority w:val="99"/>
    <w:rsid w:val="00C46441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C46441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46441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46441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46441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C46441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46441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C4644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C46441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C46441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3266D4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C46441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3266D4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C46441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C46441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C46441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46441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46441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C46441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C46441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C46441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3266D4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46441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46441"/>
    <w:pPr>
      <w:spacing w:after="120" w:line="480" w:lineRule="auto"/>
    </w:pPr>
  </w:style>
  <w:style w:type="paragraph" w:customStyle="1" w:styleId="FR1">
    <w:name w:val="FR1"/>
    <w:uiPriority w:val="99"/>
    <w:rsid w:val="00C46441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C46441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3266D4"/>
    <w:rPr>
      <w:sz w:val="24"/>
      <w:szCs w:val="24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C46441"/>
    <w:pPr>
      <w:spacing w:before="220"/>
      <w:jc w:val="center"/>
    </w:pPr>
    <w:rPr>
      <w:b/>
      <w:bCs/>
    </w:rPr>
  </w:style>
  <w:style w:type="character" w:customStyle="1" w:styleId="aff">
    <w:name w:val="Заголовок Знак"/>
    <w:link w:val="afd"/>
    <w:uiPriority w:val="10"/>
    <w:rsid w:val="003266D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c"/>
    <w:uiPriority w:val="99"/>
    <w:qFormat/>
    <w:rsid w:val="00C46441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e"/>
    <w:uiPriority w:val="11"/>
    <w:rsid w:val="003266D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C46441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C46441"/>
    <w:pPr>
      <w:tabs>
        <w:tab w:val="clear" w:pos="0"/>
      </w:tabs>
      <w:spacing w:before="0" w:after="0" w:line="360" w:lineRule="auto"/>
      <w:ind w:left="0"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46441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46441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46441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46441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C46441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C46441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3266D4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46441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46441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46441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46441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46441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46441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46441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46441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46441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46441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46441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46441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46441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46441"/>
  </w:style>
  <w:style w:type="paragraph" w:customStyle="1" w:styleId="2110">
    <w:name w:val="Основной текст (21)1"/>
    <w:basedOn w:val="a"/>
    <w:uiPriority w:val="99"/>
    <w:rsid w:val="00C46441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C46441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C46441"/>
    <w:pPr>
      <w:suppressLineNumbers/>
    </w:pPr>
  </w:style>
  <w:style w:type="paragraph" w:customStyle="1" w:styleId="aff2">
    <w:name w:val="Заголовок таблицы"/>
    <w:basedOn w:val="aff1"/>
    <w:uiPriority w:val="99"/>
    <w:rsid w:val="00C46441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46441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C46441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C46441"/>
  </w:style>
  <w:style w:type="paragraph" w:customStyle="1" w:styleId="aff5">
    <w:name w:val="????????? ???????"/>
    <w:basedOn w:val="aff4"/>
    <w:uiPriority w:val="99"/>
    <w:rsid w:val="00C46441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5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80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1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181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8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80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181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181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5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problemy-vospitaniya-sredstvami-informatsionnoy-obrazovatelnoy-sred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ok.1sep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6812</Words>
  <Characters>38829</Characters>
  <Application>Microsoft Office Word</Application>
  <DocSecurity>0</DocSecurity>
  <Lines>323</Lines>
  <Paragraphs>91</Paragraphs>
  <ScaleCrop>false</ScaleCrop>
  <Company/>
  <LinksUpToDate>false</LinksUpToDate>
  <CharactersWithSpaces>45550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12</cp:revision>
  <cp:lastPrinted>2020-08-27T13:14:00Z</cp:lastPrinted>
  <dcterms:created xsi:type="dcterms:W3CDTF">2020-10-26T04:53:00Z</dcterms:created>
  <dcterms:modified xsi:type="dcterms:W3CDTF">2024-06-21T13:28:00Z</dcterms:modified>
</cp:coreProperties>
</file>